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8A0533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43062" w:rsidRP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EE20B6" w:rsidRPr="00EE20B6">
        <w:rPr>
          <w:b/>
          <w:sz w:val="24"/>
          <w:szCs w:val="24"/>
        </w:rPr>
        <w:t>Договоров на поставку вводов 35кВ для нужд ПАО «МРСК Центра» (филиалов «Воронежэнерго», «Костромаэнерго», «Липецкэнерго», «Смоленскэнерго», «Тамбовэнерго»)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8A0533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42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44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48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56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63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71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8A0533">
        <w:rPr>
          <w:noProof/>
        </w:rPr>
        <w:t>73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8A053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 xml:space="preserve">Общие сведения о </w:t>
      </w:r>
      <w:r w:rsidRPr="008A0533">
        <w:t>процедуре запроса предложений</w:t>
      </w:r>
      <w:bookmarkEnd w:id="9"/>
    </w:p>
    <w:p w:rsidR="005B75A6" w:rsidRPr="008A0533" w:rsidRDefault="00717F60" w:rsidP="008A0533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A0533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8A0533">
        <w:rPr>
          <w:iCs/>
          <w:sz w:val="24"/>
          <w:szCs w:val="24"/>
        </w:rPr>
        <w:t>– ПАО «МРСК Центра» (далее – Заказчик или Организатор)</w:t>
      </w:r>
      <w:r w:rsidRPr="008A0533">
        <w:rPr>
          <w:iCs/>
          <w:sz w:val="24"/>
          <w:szCs w:val="24"/>
        </w:rPr>
        <w:t xml:space="preserve"> (почтовый адрес:</w:t>
      </w:r>
      <w:r w:rsidR="007556FF" w:rsidRPr="008A0533">
        <w:rPr>
          <w:iCs/>
          <w:sz w:val="24"/>
          <w:szCs w:val="24"/>
        </w:rPr>
        <w:t xml:space="preserve"> РФ, 127018, г. Москва, ул. 2-я Ямская, 4</w:t>
      </w:r>
      <w:r w:rsidR="00EC1043" w:rsidRPr="008A0533">
        <w:rPr>
          <w:iCs/>
          <w:sz w:val="24"/>
          <w:szCs w:val="24"/>
        </w:rPr>
        <w:t>, с</w:t>
      </w:r>
      <w:r w:rsidRPr="008A0533">
        <w:rPr>
          <w:iCs/>
          <w:sz w:val="24"/>
          <w:szCs w:val="24"/>
        </w:rPr>
        <w:t xml:space="preserve">екретарь Закупочной комиссии – </w:t>
      </w:r>
      <w:r w:rsidR="007556FF" w:rsidRPr="008A0533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8A0533">
        <w:rPr>
          <w:iCs/>
          <w:sz w:val="24"/>
          <w:szCs w:val="24"/>
        </w:rPr>
        <w:t>Горностаева</w:t>
      </w:r>
      <w:r w:rsidR="007556FF" w:rsidRPr="008A0533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8A0533">
        <w:rPr>
          <w:sz w:val="24"/>
          <w:szCs w:val="24"/>
        </w:rPr>
        <w:t xml:space="preserve">адрес электронной почты: </w:t>
      </w:r>
      <w:hyperlink r:id="rId17" w:history="1">
        <w:r w:rsidR="00A83A3B" w:rsidRPr="008A0533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8A0533">
        <w:rPr>
          <w:iCs/>
          <w:sz w:val="24"/>
          <w:szCs w:val="24"/>
        </w:rPr>
        <w:t>, ответственное лицо –</w:t>
      </w:r>
      <w:r w:rsidRPr="008A0533">
        <w:rPr>
          <w:sz w:val="24"/>
          <w:szCs w:val="24"/>
        </w:rPr>
        <w:t xml:space="preserve"> </w:t>
      </w:r>
      <w:r w:rsidR="008A0533" w:rsidRPr="008A0533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18" w:history="1">
        <w:r w:rsidR="008A0533" w:rsidRPr="008A0533">
          <w:rPr>
            <w:rStyle w:val="a7"/>
            <w:sz w:val="24"/>
            <w:szCs w:val="24"/>
          </w:rPr>
          <w:t>Poddubskaya.kv@mrsk-1.ru</w:t>
        </w:r>
      </w:hyperlink>
      <w:r w:rsidR="008A0533" w:rsidRPr="008A0533">
        <w:rPr>
          <w:sz w:val="24"/>
          <w:szCs w:val="24"/>
        </w:rPr>
        <w:t xml:space="preserve">). </w:t>
      </w:r>
      <w:r w:rsidR="004B5EB3" w:rsidRPr="008A0533">
        <w:rPr>
          <w:iCs/>
          <w:sz w:val="24"/>
          <w:szCs w:val="24"/>
        </w:rPr>
        <w:t>Извещени</w:t>
      </w:r>
      <w:r w:rsidRPr="008A0533">
        <w:rPr>
          <w:iCs/>
          <w:sz w:val="24"/>
          <w:szCs w:val="24"/>
        </w:rPr>
        <w:t>ем</w:t>
      </w:r>
      <w:r w:rsidRPr="008A0533">
        <w:rPr>
          <w:sz w:val="24"/>
          <w:szCs w:val="24"/>
        </w:rPr>
        <w:t xml:space="preserve"> о проведении </w:t>
      </w:r>
      <w:r w:rsidRPr="008A0533">
        <w:rPr>
          <w:iCs/>
          <w:sz w:val="24"/>
          <w:szCs w:val="24"/>
        </w:rPr>
        <w:t>запроса предложений</w:t>
      </w:r>
      <w:r w:rsidRPr="008A0533">
        <w:rPr>
          <w:sz w:val="24"/>
          <w:szCs w:val="24"/>
        </w:rPr>
        <w:t xml:space="preserve">, опубликованным </w:t>
      </w:r>
      <w:r w:rsidRPr="008A0533">
        <w:rPr>
          <w:b/>
          <w:sz w:val="24"/>
          <w:szCs w:val="24"/>
        </w:rPr>
        <w:t>«</w:t>
      </w:r>
      <w:r w:rsidR="00EE20B6" w:rsidRPr="008A0533">
        <w:rPr>
          <w:b/>
          <w:sz w:val="24"/>
          <w:szCs w:val="24"/>
        </w:rPr>
        <w:t>08</w:t>
      </w:r>
      <w:r w:rsidRPr="008A0533">
        <w:rPr>
          <w:b/>
          <w:sz w:val="24"/>
          <w:szCs w:val="24"/>
        </w:rPr>
        <w:t xml:space="preserve">» </w:t>
      </w:r>
      <w:r w:rsidR="00EE20B6" w:rsidRPr="008A0533">
        <w:rPr>
          <w:b/>
          <w:sz w:val="24"/>
          <w:szCs w:val="24"/>
        </w:rPr>
        <w:t>октября</w:t>
      </w:r>
      <w:r w:rsidRPr="008A0533">
        <w:rPr>
          <w:b/>
          <w:sz w:val="24"/>
          <w:szCs w:val="24"/>
        </w:rPr>
        <w:t xml:space="preserve"> </w:t>
      </w:r>
      <w:r w:rsidR="00776C7A" w:rsidRPr="008A0533">
        <w:rPr>
          <w:b/>
          <w:sz w:val="24"/>
          <w:szCs w:val="24"/>
        </w:rPr>
        <w:t>2018</w:t>
      </w:r>
      <w:r w:rsidRPr="008A0533">
        <w:rPr>
          <w:b/>
          <w:sz w:val="24"/>
          <w:szCs w:val="24"/>
        </w:rPr>
        <w:t xml:space="preserve"> г.</w:t>
      </w:r>
      <w:r w:rsidRPr="008A0533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8A0533">
          <w:rPr>
            <w:rStyle w:val="a7"/>
            <w:color w:val="auto"/>
            <w:sz w:val="24"/>
            <w:szCs w:val="24"/>
          </w:rPr>
          <w:t>www.zakupki.</w:t>
        </w:r>
        <w:r w:rsidR="00345CCA" w:rsidRPr="008A053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8A0533">
          <w:rPr>
            <w:rStyle w:val="a7"/>
            <w:color w:val="auto"/>
            <w:sz w:val="24"/>
            <w:szCs w:val="24"/>
          </w:rPr>
          <w:t>.ru</w:t>
        </w:r>
      </w:hyperlink>
      <w:r w:rsidRPr="008A0533">
        <w:rPr>
          <w:sz w:val="24"/>
          <w:szCs w:val="24"/>
        </w:rPr>
        <w:t>),</w:t>
      </w:r>
      <w:r w:rsidR="009D7F01" w:rsidRPr="008A0533">
        <w:rPr>
          <w:iCs/>
          <w:sz w:val="24"/>
          <w:szCs w:val="24"/>
        </w:rPr>
        <w:t xml:space="preserve"> </w:t>
      </w:r>
      <w:r w:rsidR="009D7F01" w:rsidRPr="008A0533">
        <w:rPr>
          <w:sz w:val="24"/>
          <w:szCs w:val="24"/>
        </w:rPr>
        <w:t xml:space="preserve">на сайте </w:t>
      </w:r>
      <w:r w:rsidR="007556FF" w:rsidRPr="008A0533">
        <w:rPr>
          <w:iCs/>
          <w:sz w:val="24"/>
          <w:szCs w:val="24"/>
        </w:rPr>
        <w:t>ПАО «МРСК Центра»</w:t>
      </w:r>
      <w:r w:rsidR="009D7F01" w:rsidRPr="008A0533">
        <w:rPr>
          <w:sz w:val="24"/>
          <w:szCs w:val="24"/>
        </w:rPr>
        <w:t xml:space="preserve"> (</w:t>
      </w:r>
      <w:hyperlink r:id="rId20" w:history="1">
        <w:r w:rsidR="007556FF" w:rsidRPr="008A053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8A0533">
        <w:rPr>
          <w:sz w:val="24"/>
          <w:szCs w:val="24"/>
        </w:rPr>
        <w:t>)</w:t>
      </w:r>
      <w:r w:rsidR="00702B2C" w:rsidRPr="008A0533">
        <w:rPr>
          <w:sz w:val="24"/>
          <w:szCs w:val="24"/>
        </w:rPr>
        <w:t xml:space="preserve">, на сайте ЭТП, указанном в п. </w:t>
      </w:r>
      <w:r w:rsidR="00334620" w:rsidRPr="008A0533">
        <w:fldChar w:fldCharType="begin"/>
      </w:r>
      <w:r w:rsidR="00334620" w:rsidRPr="008A0533">
        <w:instrText xml:space="preserve"> REF _Ref440269836 \r \h  \* MERGEFORMAT </w:instrText>
      </w:r>
      <w:r w:rsidR="00334620" w:rsidRPr="008A0533">
        <w:fldChar w:fldCharType="separate"/>
      </w:r>
      <w:r w:rsidR="00676465" w:rsidRPr="008A0533">
        <w:rPr>
          <w:sz w:val="24"/>
          <w:szCs w:val="24"/>
        </w:rPr>
        <w:t>1.1.3</w:t>
      </w:r>
      <w:r w:rsidR="00334620" w:rsidRPr="008A0533">
        <w:fldChar w:fldCharType="end"/>
      </w:r>
      <w:r w:rsidR="00702B2C" w:rsidRPr="008A0533">
        <w:rPr>
          <w:sz w:val="24"/>
          <w:szCs w:val="24"/>
        </w:rPr>
        <w:t xml:space="preserve"> настоящей Документации</w:t>
      </w:r>
      <w:r w:rsidR="003B6795" w:rsidRPr="008A0533">
        <w:rPr>
          <w:sz w:val="24"/>
          <w:szCs w:val="24"/>
        </w:rPr>
        <w:t xml:space="preserve">, </w:t>
      </w:r>
      <w:r w:rsidRPr="008A0533">
        <w:rPr>
          <w:iCs/>
          <w:sz w:val="24"/>
          <w:szCs w:val="24"/>
        </w:rPr>
        <w:t>приг</w:t>
      </w:r>
      <w:r w:rsidRPr="008A0533">
        <w:rPr>
          <w:sz w:val="24"/>
          <w:szCs w:val="24"/>
        </w:rPr>
        <w:t>ласило юридических лиц</w:t>
      </w:r>
      <w:r w:rsidR="005B75A6" w:rsidRPr="008A0533">
        <w:rPr>
          <w:sz w:val="24"/>
          <w:szCs w:val="24"/>
        </w:rPr>
        <w:t xml:space="preserve"> и физических лиц (в т.</w:t>
      </w:r>
      <w:r w:rsidR="003129D4" w:rsidRPr="008A0533">
        <w:rPr>
          <w:sz w:val="24"/>
          <w:szCs w:val="24"/>
        </w:rPr>
        <w:t xml:space="preserve"> </w:t>
      </w:r>
      <w:r w:rsidR="005B75A6" w:rsidRPr="008A0533">
        <w:rPr>
          <w:sz w:val="24"/>
          <w:szCs w:val="24"/>
        </w:rPr>
        <w:t>ч. индивидуальных предпринимателей)</w:t>
      </w:r>
      <w:r w:rsidR="001C2F0C" w:rsidRPr="008A0533">
        <w:rPr>
          <w:sz w:val="24"/>
          <w:szCs w:val="24"/>
        </w:rPr>
        <w:t xml:space="preserve">, соответствующих требованиям п. </w:t>
      </w:r>
      <w:r w:rsidR="00334620" w:rsidRPr="008A0533">
        <w:rPr>
          <w:sz w:val="24"/>
          <w:szCs w:val="24"/>
        </w:rPr>
        <w:fldChar w:fldCharType="begin"/>
      </w:r>
      <w:r w:rsidR="00334620" w:rsidRPr="008A0533">
        <w:rPr>
          <w:sz w:val="24"/>
          <w:szCs w:val="24"/>
        </w:rPr>
        <w:instrText xml:space="preserve"> REF _Ref440357582 \r \h  \* MERGEFORMAT </w:instrText>
      </w:r>
      <w:r w:rsidR="00334620" w:rsidRPr="008A0533">
        <w:rPr>
          <w:sz w:val="24"/>
          <w:szCs w:val="24"/>
        </w:rPr>
      </w:r>
      <w:r w:rsidR="00334620" w:rsidRPr="008A0533">
        <w:rPr>
          <w:sz w:val="24"/>
          <w:szCs w:val="24"/>
        </w:rPr>
        <w:fldChar w:fldCharType="separate"/>
      </w:r>
      <w:r w:rsidR="00676465" w:rsidRPr="008A0533">
        <w:rPr>
          <w:sz w:val="24"/>
          <w:szCs w:val="24"/>
        </w:rPr>
        <w:t>1.1.2</w:t>
      </w:r>
      <w:r w:rsidR="00334620" w:rsidRPr="008A0533">
        <w:rPr>
          <w:sz w:val="24"/>
          <w:szCs w:val="24"/>
        </w:rPr>
        <w:fldChar w:fldCharType="end"/>
      </w:r>
      <w:r w:rsidR="0006460D" w:rsidRPr="008A0533">
        <w:rPr>
          <w:sz w:val="24"/>
          <w:szCs w:val="24"/>
        </w:rPr>
        <w:t xml:space="preserve"> (далее – Участники)</w:t>
      </w:r>
      <w:r w:rsidR="001C2F0C" w:rsidRPr="008A0533">
        <w:rPr>
          <w:sz w:val="24"/>
          <w:szCs w:val="24"/>
        </w:rPr>
        <w:t xml:space="preserve">, </w:t>
      </w:r>
      <w:r w:rsidR="004B5EB3" w:rsidRPr="008A0533">
        <w:rPr>
          <w:sz w:val="24"/>
          <w:szCs w:val="24"/>
        </w:rPr>
        <w:t xml:space="preserve">к участию в процедуре </w:t>
      </w:r>
      <w:r w:rsidR="00075C00" w:rsidRPr="008A0533">
        <w:rPr>
          <w:sz w:val="24"/>
          <w:szCs w:val="24"/>
        </w:rPr>
        <w:t>запроса предложений</w:t>
      </w:r>
      <w:r w:rsidRPr="008A0533">
        <w:rPr>
          <w:sz w:val="24"/>
          <w:szCs w:val="24"/>
        </w:rPr>
        <w:t xml:space="preserve"> </w:t>
      </w:r>
      <w:bookmarkEnd w:id="10"/>
      <w:r w:rsidR="004B5EB3" w:rsidRPr="008A0533">
        <w:rPr>
          <w:sz w:val="24"/>
          <w:szCs w:val="24"/>
        </w:rPr>
        <w:t xml:space="preserve">на право заключения </w:t>
      </w:r>
      <w:r w:rsidR="00EE20B6" w:rsidRPr="008A0533">
        <w:rPr>
          <w:iCs/>
          <w:sz w:val="24"/>
          <w:szCs w:val="24"/>
          <w:lang w:eastAsia="ru-RU"/>
        </w:rPr>
        <w:t>Договор</w:t>
      </w:r>
      <w:r w:rsidR="00EE20B6" w:rsidRPr="008A0533">
        <w:rPr>
          <w:bCs w:val="0"/>
          <w:sz w:val="24"/>
          <w:szCs w:val="24"/>
        </w:rPr>
        <w:t xml:space="preserve">ов </w:t>
      </w:r>
      <w:r w:rsidR="00EE20B6" w:rsidRPr="008A0533">
        <w:rPr>
          <w:snapToGrid w:val="0"/>
          <w:sz w:val="24"/>
          <w:szCs w:val="24"/>
        </w:rPr>
        <w:t xml:space="preserve">на </w:t>
      </w:r>
      <w:r w:rsidR="00EE20B6" w:rsidRPr="008A0533">
        <w:rPr>
          <w:sz w:val="24"/>
          <w:szCs w:val="24"/>
        </w:rPr>
        <w:t>поставку вводов 35кВ</w:t>
      </w:r>
      <w:r w:rsidR="00EE20B6" w:rsidRPr="008A0533">
        <w:rPr>
          <w:snapToGrid w:val="0"/>
          <w:sz w:val="24"/>
          <w:szCs w:val="24"/>
        </w:rPr>
        <w:t xml:space="preserve"> для нужд ПАО «МРСК Центра» (филиалов </w:t>
      </w:r>
      <w:r w:rsidR="00EE20B6" w:rsidRPr="008A0533">
        <w:rPr>
          <w:sz w:val="24"/>
          <w:szCs w:val="24"/>
        </w:rPr>
        <w:t>«Воронежэнерго»</w:t>
      </w:r>
      <w:r w:rsidR="00862664" w:rsidRPr="008A0533">
        <w:rPr>
          <w:sz w:val="24"/>
          <w:szCs w:val="24"/>
        </w:rPr>
        <w:t>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«Смоленскэнерго», расположенного по адресу: РФ, 214019, г. Смоленск, ул. Тенишевой, д. 33</w:t>
      </w:r>
      <w:r w:rsidR="00EE20B6" w:rsidRPr="008A0533">
        <w:rPr>
          <w:sz w:val="24"/>
          <w:szCs w:val="24"/>
        </w:rPr>
        <w:t xml:space="preserve"> и</w:t>
      </w:r>
      <w:r w:rsidR="00862664" w:rsidRPr="008A0533">
        <w:rPr>
          <w:sz w:val="24"/>
          <w:szCs w:val="24"/>
        </w:rPr>
        <w:t xml:space="preserve"> «Тамбовэнерго», расположенного по адресу: РФ, 392680, г. Тамбов, ул. Моршанское</w:t>
      </w:r>
      <w:r w:rsidR="00EE20B6" w:rsidRPr="008A0533">
        <w:rPr>
          <w:sz w:val="24"/>
          <w:szCs w:val="24"/>
        </w:rPr>
        <w:t xml:space="preserve"> шоссе, д. 23</w:t>
      </w:r>
      <w:r w:rsidR="00862664" w:rsidRPr="008A0533">
        <w:rPr>
          <w:sz w:val="24"/>
          <w:szCs w:val="24"/>
        </w:rPr>
        <w:t>)</w:t>
      </w:r>
      <w:r w:rsidRPr="008A0533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8A0533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8A0533">
        <w:rPr>
          <w:sz w:val="24"/>
          <w:szCs w:val="24"/>
        </w:rPr>
        <w:t>Участвовать в настоящем</w:t>
      </w:r>
      <w:r w:rsidRPr="00EE20B6">
        <w:rPr>
          <w:sz w:val="24"/>
          <w:szCs w:val="24"/>
        </w:rPr>
        <w:t xml:space="preserve"> Запросе предложений могут </w:t>
      </w:r>
      <w:r w:rsidR="00B228D4" w:rsidRPr="00EE20B6">
        <w:rPr>
          <w:sz w:val="24"/>
          <w:szCs w:val="24"/>
        </w:rPr>
        <w:t>Участники</w:t>
      </w:r>
      <w:r w:rsidRPr="00EE20B6">
        <w:rPr>
          <w:sz w:val="24"/>
          <w:szCs w:val="24"/>
        </w:rPr>
        <w:t xml:space="preserve">, признанные Победителями </w:t>
      </w:r>
      <w:r w:rsidR="003F4558" w:rsidRPr="008A0533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</w:t>
      </w:r>
      <w:r w:rsidR="00EE20B6" w:rsidRPr="008A0533">
        <w:rPr>
          <w:sz w:val="24"/>
          <w:szCs w:val="24"/>
        </w:rPr>
        <w:t>поставка вводов 35-220 кВ» ПАО «МРСК Центра» на основании Протокола заседания Закупочной комиссии ПАО «Россети» №16/716772 от 20.04.2017г. и заключившие соответствующие Рамочные соглашения</w:t>
      </w:r>
      <w:r w:rsidRPr="008A0533">
        <w:rPr>
          <w:sz w:val="24"/>
          <w:szCs w:val="24"/>
        </w:rPr>
        <w:t>.</w:t>
      </w:r>
      <w:bookmarkEnd w:id="14"/>
    </w:p>
    <w:p w:rsidR="00717F60" w:rsidRPr="008A053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8A0533">
        <w:rPr>
          <w:sz w:val="24"/>
          <w:szCs w:val="24"/>
        </w:rPr>
        <w:t xml:space="preserve">Настоящий </w:t>
      </w:r>
      <w:r w:rsidR="004B5EB3" w:rsidRPr="008A0533">
        <w:rPr>
          <w:sz w:val="24"/>
          <w:szCs w:val="24"/>
        </w:rPr>
        <w:t>З</w:t>
      </w:r>
      <w:r w:rsidRPr="008A053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A0533">
        <w:rPr>
          <w:sz w:val="24"/>
          <w:szCs w:val="24"/>
        </w:rPr>
        <w:t>электронной торговой площадк</w:t>
      </w:r>
      <w:r w:rsidR="00414AB1" w:rsidRPr="008A0533">
        <w:rPr>
          <w:sz w:val="24"/>
          <w:szCs w:val="24"/>
        </w:rPr>
        <w:t>и</w:t>
      </w:r>
      <w:r w:rsidR="00702B2C" w:rsidRPr="008A0533">
        <w:rPr>
          <w:sz w:val="24"/>
          <w:szCs w:val="24"/>
        </w:rPr>
        <w:t xml:space="preserve"> </w:t>
      </w:r>
      <w:r w:rsidR="000D70B6" w:rsidRPr="008A0533">
        <w:rPr>
          <w:sz w:val="24"/>
          <w:szCs w:val="24"/>
        </w:rPr>
        <w:t>П</w:t>
      </w:r>
      <w:r w:rsidR="00702B2C" w:rsidRPr="008A0533">
        <w:rPr>
          <w:sz w:val="24"/>
          <w:szCs w:val="24"/>
        </w:rPr>
        <w:t xml:space="preserve">АО «Россети» </w:t>
      </w:r>
      <w:hyperlink r:id="rId21" w:history="1">
        <w:r w:rsidR="00702B2C" w:rsidRPr="008A0533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8A0533">
        <w:rPr>
          <w:sz w:val="24"/>
          <w:szCs w:val="24"/>
        </w:rPr>
        <w:t xml:space="preserve"> (далее — ЭТП)</w:t>
      </w:r>
      <w:r w:rsidR="005B75A6" w:rsidRPr="008A0533">
        <w:rPr>
          <w:sz w:val="24"/>
          <w:szCs w:val="24"/>
        </w:rPr>
        <w:t>.</w:t>
      </w:r>
      <w:bookmarkEnd w:id="15"/>
    </w:p>
    <w:p w:rsidR="00717F60" w:rsidRPr="00EE20B6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E20B6">
        <w:rPr>
          <w:sz w:val="24"/>
          <w:szCs w:val="24"/>
        </w:rPr>
        <w:t>Заказчик</w:t>
      </w:r>
      <w:r w:rsidR="00702B2C" w:rsidRPr="00EE20B6">
        <w:rPr>
          <w:sz w:val="24"/>
          <w:szCs w:val="24"/>
        </w:rPr>
        <w:t>:</w:t>
      </w:r>
      <w:r w:rsidRPr="00EE20B6">
        <w:rPr>
          <w:sz w:val="24"/>
          <w:szCs w:val="24"/>
        </w:rPr>
        <w:t xml:space="preserve"> </w:t>
      </w:r>
      <w:r w:rsidR="00702B2C" w:rsidRPr="00EE20B6">
        <w:rPr>
          <w:iCs/>
          <w:sz w:val="24"/>
          <w:szCs w:val="24"/>
        </w:rPr>
        <w:t>ПАО «МРСК Центра».</w:t>
      </w:r>
      <w:r w:rsidRPr="00EE20B6">
        <w:rPr>
          <w:rStyle w:val="aa"/>
          <w:sz w:val="24"/>
          <w:szCs w:val="24"/>
        </w:rPr>
        <w:t xml:space="preserve"> </w:t>
      </w:r>
      <w:bookmarkEnd w:id="16"/>
    </w:p>
    <w:p w:rsidR="008C4223" w:rsidRPr="008A053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E20B6">
        <w:rPr>
          <w:sz w:val="24"/>
          <w:szCs w:val="24"/>
        </w:rPr>
        <w:t>Предмет З</w:t>
      </w:r>
      <w:r w:rsidR="00717F60" w:rsidRPr="00EE20B6">
        <w:rPr>
          <w:sz w:val="24"/>
          <w:szCs w:val="24"/>
        </w:rPr>
        <w:t xml:space="preserve">апроса </w:t>
      </w:r>
      <w:r w:rsidR="00717F60" w:rsidRPr="008A0533">
        <w:rPr>
          <w:sz w:val="24"/>
          <w:szCs w:val="24"/>
        </w:rPr>
        <w:t>предложений</w:t>
      </w:r>
      <w:r w:rsidR="00702B2C" w:rsidRPr="008A0533">
        <w:rPr>
          <w:sz w:val="24"/>
          <w:szCs w:val="24"/>
        </w:rPr>
        <w:t>:</w:t>
      </w:r>
      <w:bookmarkEnd w:id="17"/>
    </w:p>
    <w:p w:rsidR="00A40714" w:rsidRPr="008A0533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A0533">
        <w:rPr>
          <w:b/>
          <w:sz w:val="24"/>
          <w:szCs w:val="24"/>
          <w:u w:val="single"/>
        </w:rPr>
        <w:t>Лот №1:</w:t>
      </w:r>
      <w:r w:rsidR="00717F60" w:rsidRPr="008A0533">
        <w:rPr>
          <w:sz w:val="24"/>
          <w:szCs w:val="24"/>
        </w:rPr>
        <w:t xml:space="preserve"> право заключения </w:t>
      </w:r>
      <w:bookmarkEnd w:id="18"/>
      <w:r w:rsidR="00EE20B6" w:rsidRPr="008A0533">
        <w:rPr>
          <w:iCs/>
          <w:sz w:val="24"/>
          <w:szCs w:val="24"/>
          <w:lang w:eastAsia="ru-RU"/>
        </w:rPr>
        <w:t>Договор</w:t>
      </w:r>
      <w:r w:rsidR="00EE20B6" w:rsidRPr="008A0533">
        <w:rPr>
          <w:bCs w:val="0"/>
          <w:sz w:val="24"/>
          <w:szCs w:val="24"/>
        </w:rPr>
        <w:t xml:space="preserve">ов </w:t>
      </w:r>
      <w:r w:rsidR="00EE20B6" w:rsidRPr="008A0533">
        <w:rPr>
          <w:snapToGrid w:val="0"/>
          <w:sz w:val="24"/>
          <w:szCs w:val="24"/>
        </w:rPr>
        <w:t xml:space="preserve">на </w:t>
      </w:r>
      <w:r w:rsidR="00EE20B6" w:rsidRPr="008A0533">
        <w:rPr>
          <w:sz w:val="24"/>
          <w:szCs w:val="24"/>
        </w:rPr>
        <w:t>поставку вводов 35кВ</w:t>
      </w:r>
      <w:r w:rsidR="00EE20B6" w:rsidRPr="008A0533">
        <w:rPr>
          <w:snapToGrid w:val="0"/>
          <w:sz w:val="24"/>
          <w:szCs w:val="24"/>
        </w:rPr>
        <w:t xml:space="preserve"> для нужд ПАО «МРСК Центра» (филиалов </w:t>
      </w:r>
      <w:r w:rsidR="00EE20B6" w:rsidRPr="008A0533">
        <w:rPr>
          <w:sz w:val="24"/>
          <w:szCs w:val="24"/>
        </w:rPr>
        <w:t>«Воронежэнерго», «Костромаэнерго», «Липецкэнерго», «Смоленскэнерго», «Тамбовэнерго»</w:t>
      </w:r>
      <w:r w:rsidR="00EE20B6" w:rsidRPr="008A0533">
        <w:rPr>
          <w:snapToGrid w:val="0"/>
          <w:sz w:val="24"/>
          <w:szCs w:val="24"/>
        </w:rPr>
        <w:t>)</w:t>
      </w:r>
      <w:r w:rsidR="00702B2C" w:rsidRPr="008A0533">
        <w:rPr>
          <w:sz w:val="24"/>
          <w:szCs w:val="24"/>
        </w:rPr>
        <w:t>.</w:t>
      </w:r>
    </w:p>
    <w:p w:rsidR="008C4223" w:rsidRPr="008A0533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A0533">
        <w:rPr>
          <w:sz w:val="24"/>
          <w:szCs w:val="24"/>
        </w:rPr>
        <w:t xml:space="preserve">Количество лотов: </w:t>
      </w:r>
      <w:r w:rsidRPr="008A0533">
        <w:rPr>
          <w:b/>
          <w:sz w:val="24"/>
          <w:szCs w:val="24"/>
        </w:rPr>
        <w:t>1 (один)</w:t>
      </w:r>
      <w:r w:rsidRPr="008A0533">
        <w:rPr>
          <w:sz w:val="24"/>
          <w:szCs w:val="24"/>
        </w:rPr>
        <w:t>.</w:t>
      </w:r>
    </w:p>
    <w:bookmarkEnd w:id="19"/>
    <w:p w:rsidR="009D7F01" w:rsidRPr="008A0533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A053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8A053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8A053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8A053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8A0533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8A0533">
        <w:rPr>
          <w:sz w:val="24"/>
          <w:szCs w:val="24"/>
          <w:lang w:eastAsia="ru-RU"/>
        </w:rPr>
        <w:t>.</w:t>
      </w:r>
    </w:p>
    <w:p w:rsidR="00804801" w:rsidRPr="00EE20B6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A0533">
        <w:rPr>
          <w:sz w:val="24"/>
          <w:szCs w:val="24"/>
        </w:rPr>
        <w:t>Частичное выполнение</w:t>
      </w:r>
      <w:r w:rsidR="002946EF" w:rsidRPr="008A0533">
        <w:rPr>
          <w:sz w:val="24"/>
          <w:szCs w:val="24"/>
        </w:rPr>
        <w:t xml:space="preserve"> </w:t>
      </w:r>
      <w:r w:rsidR="004D17BD" w:rsidRPr="008A0533">
        <w:rPr>
          <w:sz w:val="24"/>
          <w:szCs w:val="24"/>
        </w:rPr>
        <w:t xml:space="preserve">поставок, </w:t>
      </w:r>
      <w:r w:rsidR="00AD3EBC" w:rsidRPr="008A0533">
        <w:rPr>
          <w:sz w:val="24"/>
          <w:szCs w:val="24"/>
        </w:rPr>
        <w:t>работ (услуг)</w:t>
      </w:r>
      <w:r w:rsidRPr="008A0533">
        <w:rPr>
          <w:sz w:val="24"/>
          <w:szCs w:val="24"/>
        </w:rPr>
        <w:t xml:space="preserve"> не</w:t>
      </w:r>
      <w:r w:rsidRPr="00EE20B6">
        <w:rPr>
          <w:sz w:val="24"/>
          <w:szCs w:val="24"/>
        </w:rPr>
        <w:t xml:space="preserve"> допускается.</w:t>
      </w:r>
    </w:p>
    <w:p w:rsidR="00717F60" w:rsidRPr="00EE20B6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E20B6">
        <w:rPr>
          <w:sz w:val="24"/>
          <w:szCs w:val="24"/>
        </w:rPr>
        <w:lastRenderedPageBreak/>
        <w:t>Сроки</w:t>
      </w:r>
      <w:r w:rsidR="00717F60" w:rsidRPr="00EE20B6">
        <w:rPr>
          <w:sz w:val="24"/>
          <w:szCs w:val="24"/>
        </w:rPr>
        <w:t xml:space="preserve"> </w:t>
      </w:r>
      <w:r w:rsidR="002946EF" w:rsidRPr="00EE20B6">
        <w:rPr>
          <w:sz w:val="24"/>
          <w:szCs w:val="24"/>
        </w:rPr>
        <w:t xml:space="preserve">выполнения </w:t>
      </w:r>
      <w:r w:rsidR="00702B2C" w:rsidRPr="00EE20B6">
        <w:rPr>
          <w:sz w:val="24"/>
          <w:szCs w:val="24"/>
        </w:rPr>
        <w:t>поставок</w:t>
      </w:r>
      <w:r w:rsidR="00717F60" w:rsidRPr="00EE20B6">
        <w:rPr>
          <w:sz w:val="24"/>
          <w:szCs w:val="24"/>
        </w:rPr>
        <w:t xml:space="preserve">: </w:t>
      </w:r>
      <w:r w:rsidR="00EE20B6" w:rsidRPr="00EE20B6">
        <w:rPr>
          <w:b/>
          <w:sz w:val="24"/>
          <w:szCs w:val="24"/>
        </w:rPr>
        <w:t>в течение 10 календарных дней с момента подачи заявки от филиала, но не позднее 31.12.2019г.</w:t>
      </w:r>
      <w:r w:rsidR="00717F60" w:rsidRPr="00EE20B6">
        <w:rPr>
          <w:sz w:val="24"/>
          <w:szCs w:val="24"/>
        </w:rPr>
        <w:t>.</w:t>
      </w:r>
      <w:bookmarkEnd w:id="20"/>
    </w:p>
    <w:p w:rsidR="008D2928" w:rsidRPr="008A0533" w:rsidRDefault="00EE20B6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E20B6">
        <w:rPr>
          <w:sz w:val="24"/>
          <w:szCs w:val="24"/>
        </w:rPr>
        <w:t>Отгрузочные реквизиты/</w:t>
      </w:r>
      <w:r w:rsidRPr="008A0533">
        <w:rPr>
          <w:sz w:val="24"/>
          <w:szCs w:val="24"/>
        </w:rPr>
        <w:t>базис поставки: на условиях DDP (Согласно ИНКОТЕРМС 2010) по адресам филиалов, указанным в Приложении №1 к настоящей Документации (Задании на логистику)</w:t>
      </w:r>
      <w:r w:rsidR="00231479" w:rsidRPr="008A0533">
        <w:rPr>
          <w:sz w:val="24"/>
          <w:szCs w:val="24"/>
        </w:rPr>
        <w:t>.</w:t>
      </w:r>
    </w:p>
    <w:p w:rsidR="00717F60" w:rsidRPr="008A0533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A0533">
        <w:rPr>
          <w:iCs/>
          <w:sz w:val="24"/>
          <w:szCs w:val="24"/>
        </w:rPr>
        <w:t xml:space="preserve">Форма и порядок оплаты: </w:t>
      </w:r>
      <w:bookmarkEnd w:id="21"/>
      <w:r w:rsidR="00EE20B6" w:rsidRPr="008A0533">
        <w:rPr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</w:r>
      <w:r w:rsidR="00EE20B6" w:rsidRPr="008A0533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A0533">
        <w:rPr>
          <w:iCs/>
          <w:sz w:val="24"/>
          <w:szCs w:val="24"/>
        </w:rPr>
        <w:t xml:space="preserve">Порядок проведения </w:t>
      </w:r>
      <w:r w:rsidR="00C05EF6" w:rsidRPr="008A0533">
        <w:rPr>
          <w:iCs/>
          <w:sz w:val="24"/>
          <w:szCs w:val="24"/>
        </w:rPr>
        <w:t xml:space="preserve">запроса предложений </w:t>
      </w:r>
      <w:r w:rsidRPr="008A053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8A0533">
        <w:rPr>
          <w:sz w:val="24"/>
          <w:szCs w:val="24"/>
        </w:rPr>
        <w:t>заявок</w:t>
      </w:r>
      <w:r w:rsidRPr="008A0533">
        <w:rPr>
          <w:iCs/>
          <w:sz w:val="24"/>
          <w:szCs w:val="24"/>
        </w:rPr>
        <w:t>, приведены в разделе</w:t>
      </w:r>
      <w:r w:rsidR="00E71A48" w:rsidRPr="008A0533">
        <w:rPr>
          <w:iCs/>
          <w:sz w:val="24"/>
          <w:szCs w:val="24"/>
        </w:rPr>
        <w:t xml:space="preserve"> </w:t>
      </w:r>
      <w:r w:rsidR="00334620" w:rsidRPr="008A0533">
        <w:fldChar w:fldCharType="begin"/>
      </w:r>
      <w:r w:rsidR="00334620" w:rsidRPr="008A0533">
        <w:instrText xml:space="preserve"> REF _Ref311232052 \r \h  \* MERGEFORMAT </w:instrText>
      </w:r>
      <w:r w:rsidR="00334620" w:rsidRPr="008A0533">
        <w:fldChar w:fldCharType="separate"/>
      </w:r>
      <w:r w:rsidR="00676465" w:rsidRPr="008A0533">
        <w:t>3</w:t>
      </w:r>
      <w:r w:rsidR="00334620" w:rsidRPr="008A0533">
        <w:fldChar w:fldCharType="end"/>
      </w:r>
      <w:r w:rsidR="00E71A48" w:rsidRPr="008A0533">
        <w:rPr>
          <w:iCs/>
          <w:sz w:val="24"/>
          <w:szCs w:val="24"/>
        </w:rPr>
        <w:t xml:space="preserve"> </w:t>
      </w:r>
      <w:r w:rsidRPr="008A053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8A0533">
        <w:rPr>
          <w:iCs/>
          <w:sz w:val="24"/>
          <w:szCs w:val="24"/>
        </w:rPr>
        <w:t>Д</w:t>
      </w:r>
      <w:r w:rsidRPr="008A0533">
        <w:rPr>
          <w:iCs/>
          <w:sz w:val="24"/>
          <w:szCs w:val="24"/>
        </w:rPr>
        <w:t xml:space="preserve">окументации). </w:t>
      </w:r>
      <w:r w:rsidRPr="008A0533">
        <w:rPr>
          <w:sz w:val="24"/>
          <w:szCs w:val="24"/>
        </w:rPr>
        <w:t xml:space="preserve">Подробные требования к выполняемым </w:t>
      </w:r>
      <w:r w:rsidR="00077FB6" w:rsidRPr="008A0533">
        <w:rPr>
          <w:sz w:val="24"/>
          <w:szCs w:val="24"/>
        </w:rPr>
        <w:t xml:space="preserve">поставкам </w:t>
      </w:r>
      <w:r w:rsidRPr="008A0533">
        <w:rPr>
          <w:sz w:val="24"/>
          <w:szCs w:val="24"/>
        </w:rPr>
        <w:t>изложены в</w:t>
      </w:r>
      <w:r w:rsidR="00953802" w:rsidRPr="008A0533">
        <w:rPr>
          <w:sz w:val="24"/>
          <w:szCs w:val="24"/>
        </w:rPr>
        <w:t xml:space="preserve"> разделе </w:t>
      </w:r>
      <w:r w:rsidR="00334620" w:rsidRPr="008A0533">
        <w:fldChar w:fldCharType="begin"/>
      </w:r>
      <w:r w:rsidR="00334620" w:rsidRPr="008A0533">
        <w:instrText xml:space="preserve"> REF _Ref440270568 \r \h  \* MERGEFORMAT </w:instrText>
      </w:r>
      <w:r w:rsidR="00334620" w:rsidRPr="008A0533">
        <w:fldChar w:fldCharType="separate"/>
      </w:r>
      <w:r w:rsidR="00676465" w:rsidRPr="008A0533">
        <w:t>4</w:t>
      </w:r>
      <w:r w:rsidR="00334620" w:rsidRPr="008A0533">
        <w:fldChar w:fldCharType="end"/>
      </w:r>
      <w:r w:rsidRPr="008A0533">
        <w:rPr>
          <w:sz w:val="24"/>
          <w:szCs w:val="24"/>
        </w:rPr>
        <w:t>.</w:t>
      </w:r>
      <w:r w:rsidR="004B5EB3" w:rsidRPr="008A0533">
        <w:rPr>
          <w:sz w:val="24"/>
          <w:szCs w:val="24"/>
        </w:rPr>
        <w:t xml:space="preserve"> Проект</w:t>
      </w:r>
      <w:r w:rsidR="004B5EB3" w:rsidRPr="008A0533">
        <w:rPr>
          <w:iCs/>
          <w:sz w:val="24"/>
          <w:szCs w:val="24"/>
        </w:rPr>
        <w:t xml:space="preserve"> </w:t>
      </w:r>
      <w:r w:rsidR="00123C70" w:rsidRPr="008A0533">
        <w:rPr>
          <w:iCs/>
          <w:sz w:val="24"/>
          <w:szCs w:val="24"/>
        </w:rPr>
        <w:t>Договор</w:t>
      </w:r>
      <w:r w:rsidRPr="008A0533">
        <w:rPr>
          <w:iCs/>
          <w:sz w:val="24"/>
          <w:szCs w:val="24"/>
        </w:rPr>
        <w:t>а, который будет заключен</w:t>
      </w:r>
      <w:r w:rsidRPr="00D053CF">
        <w:rPr>
          <w:iCs/>
          <w:sz w:val="24"/>
          <w:szCs w:val="24"/>
        </w:rPr>
        <w:t xml:space="preserve">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ом(</w:t>
      </w:r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r w:rsidRPr="00D053CF">
        <w:rPr>
          <w:sz w:val="24"/>
          <w:szCs w:val="24"/>
        </w:rPr>
        <w:t>ях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23055"/>
      <w:r w:rsidRPr="00D053CF">
        <w:t>Правовой статус документов</w:t>
      </w:r>
      <w:bookmarkEnd w:id="26"/>
      <w:bookmarkEnd w:id="27"/>
      <w:bookmarkEnd w:id="28"/>
      <w:bookmarkEnd w:id="29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 xml:space="preserve">апроса </w:t>
      </w:r>
      <w:r w:rsidR="00717F60" w:rsidRPr="00D053CF">
        <w:rPr>
          <w:bCs w:val="0"/>
          <w:sz w:val="24"/>
          <w:szCs w:val="24"/>
        </w:rPr>
        <w:lastRenderedPageBreak/>
        <w:t>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23056"/>
      <w:bookmarkEnd w:id="32"/>
      <w:r w:rsidRPr="00D053CF">
        <w:t>Особые положения в связи с проведением Запроса предложений на ЭТП</w:t>
      </w:r>
      <w:bookmarkEnd w:id="33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23057"/>
      <w:bookmarkEnd w:id="34"/>
      <w:r w:rsidRPr="00D053CF">
        <w:lastRenderedPageBreak/>
        <w:t>Обжалование</w:t>
      </w:r>
      <w:bookmarkEnd w:id="35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8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23058"/>
      <w:bookmarkEnd w:id="39"/>
      <w:r w:rsidRPr="00D053CF">
        <w:t>Прочие положения</w:t>
      </w:r>
      <w:bookmarkEnd w:id="40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23059"/>
      <w:bookmarkStart w:id="52" w:name="_Ref306144164"/>
      <w:r w:rsidRPr="00D053CF">
        <w:lastRenderedPageBreak/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3" w:name="_Toc440297005"/>
      <w:bookmarkStart w:id="54" w:name="_Toc440356566"/>
      <w:bookmarkStart w:id="55" w:name="_Toc440631701"/>
      <w:bookmarkStart w:id="56" w:name="_Toc440876486"/>
      <w:bookmarkStart w:id="57" w:name="_Toc441130558"/>
      <w:bookmarkStart w:id="58" w:name="_Toc441157063"/>
      <w:bookmarkStart w:id="59" w:name="_Toc447292081"/>
      <w:bookmarkStart w:id="60" w:name="_Toc462234839"/>
      <w:bookmarkStart w:id="61" w:name="_Toc466966805"/>
      <w:bookmarkStart w:id="62" w:name="_Toc468806055"/>
      <w:bookmarkStart w:id="63" w:name="_Toc469480314"/>
      <w:bookmarkStart w:id="64" w:name="_Toc472416830"/>
      <w:bookmarkStart w:id="65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6" w:name="_Toc440297006"/>
      <w:bookmarkStart w:id="67" w:name="_Toc440356567"/>
      <w:bookmarkStart w:id="68" w:name="_Toc440631702"/>
      <w:bookmarkStart w:id="69" w:name="_Toc440876487"/>
      <w:bookmarkStart w:id="70" w:name="_Toc441130559"/>
      <w:bookmarkStart w:id="71" w:name="_Toc441157064"/>
      <w:bookmarkStart w:id="72" w:name="_Toc447292082"/>
      <w:bookmarkStart w:id="73" w:name="_Toc462234840"/>
      <w:bookmarkStart w:id="74" w:name="_Toc466966806"/>
      <w:bookmarkStart w:id="75" w:name="_Toc468806056"/>
      <w:bookmarkStart w:id="76" w:name="_Toc469480315"/>
      <w:bookmarkStart w:id="77" w:name="_Toc472416831"/>
      <w:bookmarkStart w:id="78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297007"/>
      <w:bookmarkStart w:id="80" w:name="_Toc440356568"/>
      <w:bookmarkStart w:id="81" w:name="_Toc440631703"/>
      <w:bookmarkStart w:id="82" w:name="_Toc440876488"/>
      <w:bookmarkStart w:id="83" w:name="_Toc441130560"/>
      <w:bookmarkStart w:id="84" w:name="_Toc441157065"/>
      <w:bookmarkStart w:id="85" w:name="_Toc447292083"/>
      <w:bookmarkStart w:id="86" w:name="_Toc462234841"/>
      <w:bookmarkStart w:id="87" w:name="_Toc466966807"/>
      <w:bookmarkStart w:id="88" w:name="_Toc468806057"/>
      <w:bookmarkStart w:id="89" w:name="_Toc469480316"/>
      <w:bookmarkStart w:id="90" w:name="_Toc472416832"/>
      <w:bookmarkStart w:id="91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297008"/>
      <w:bookmarkStart w:id="93" w:name="_Toc440356569"/>
      <w:bookmarkStart w:id="94" w:name="_Toc440631704"/>
      <w:bookmarkStart w:id="95" w:name="_Toc440876489"/>
      <w:bookmarkStart w:id="96" w:name="_Toc441130561"/>
      <w:bookmarkStart w:id="97" w:name="_Toc441157066"/>
      <w:bookmarkStart w:id="98" w:name="_Toc447292084"/>
      <w:bookmarkStart w:id="99" w:name="_Toc462234842"/>
      <w:bookmarkStart w:id="100" w:name="_Toc466966808"/>
      <w:bookmarkStart w:id="101" w:name="_Toc468806058"/>
      <w:bookmarkStart w:id="102" w:name="_Toc469480317"/>
      <w:bookmarkStart w:id="103" w:name="_Toc472416833"/>
      <w:bookmarkStart w:id="104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5" w:name="_Toc440297010"/>
      <w:bookmarkStart w:id="106" w:name="_Toc440356571"/>
      <w:bookmarkStart w:id="107" w:name="_Toc440631706"/>
      <w:bookmarkStart w:id="108" w:name="_Toc440876491"/>
      <w:bookmarkStart w:id="109" w:name="_Toc441130563"/>
      <w:bookmarkStart w:id="110" w:name="_Toc441157067"/>
      <w:bookmarkStart w:id="111" w:name="_Toc447292085"/>
      <w:bookmarkStart w:id="112" w:name="_Toc462234843"/>
      <w:bookmarkStart w:id="113" w:name="_Toc466966809"/>
      <w:bookmarkStart w:id="114" w:name="_Toc468806059"/>
      <w:bookmarkStart w:id="115" w:name="_Toc469480318"/>
      <w:bookmarkStart w:id="116" w:name="_Toc472416834"/>
      <w:bookmarkStart w:id="117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8" w:name="_Проект_договора"/>
      <w:bookmarkStart w:id="119" w:name="_Ref305973574"/>
      <w:bookmarkStart w:id="120" w:name="_Ref440272931"/>
      <w:bookmarkStart w:id="121" w:name="_Ref440274025"/>
      <w:bookmarkStart w:id="122" w:name="_Ref440292752"/>
      <w:bookmarkStart w:id="123" w:name="_Toc498523065"/>
      <w:bookmarkEnd w:id="52"/>
      <w:bookmarkEnd w:id="118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19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0"/>
      <w:bookmarkEnd w:id="121"/>
      <w:bookmarkEnd w:id="122"/>
      <w:bookmarkEnd w:id="123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4" w:name="_Toc498523066"/>
      <w:r w:rsidRPr="00D053CF">
        <w:t>Проект договора</w:t>
      </w:r>
      <w:bookmarkEnd w:id="124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5" w:name="_Toc439238031"/>
      <w:bookmarkStart w:id="126" w:name="_Toc439238153"/>
      <w:bookmarkStart w:id="127" w:name="_Toc439252705"/>
      <w:bookmarkStart w:id="128" w:name="_Toc439323563"/>
      <w:bookmarkStart w:id="129" w:name="_Toc439323679"/>
      <w:bookmarkStart w:id="130" w:name="_Toc440297013"/>
      <w:bookmarkStart w:id="131" w:name="_Toc440356574"/>
      <w:bookmarkStart w:id="132" w:name="_Toc440631709"/>
      <w:bookmarkStart w:id="133" w:name="_Toc440876494"/>
      <w:bookmarkStart w:id="134" w:name="_Toc441130566"/>
      <w:bookmarkStart w:id="135" w:name="_Toc441157070"/>
      <w:bookmarkStart w:id="136" w:name="_Toc447292088"/>
      <w:bookmarkStart w:id="137" w:name="_Toc462234846"/>
      <w:bookmarkStart w:id="138" w:name="_Toc466966812"/>
      <w:bookmarkStart w:id="139" w:name="_Toc468806062"/>
      <w:bookmarkStart w:id="140" w:name="_Toc469480321"/>
      <w:bookmarkStart w:id="141" w:name="_Toc472416837"/>
      <w:bookmarkStart w:id="142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3" w:name="_Toc439238032"/>
      <w:bookmarkStart w:id="144" w:name="_Toc439238154"/>
      <w:bookmarkStart w:id="145" w:name="_Toc439252706"/>
      <w:bookmarkStart w:id="146" w:name="_Toc439323564"/>
      <w:bookmarkStart w:id="147" w:name="_Toc439323680"/>
      <w:bookmarkStart w:id="148" w:name="_Toc440297014"/>
      <w:bookmarkStart w:id="149" w:name="_Toc440356575"/>
      <w:bookmarkStart w:id="150" w:name="_Toc440631710"/>
      <w:bookmarkStart w:id="151" w:name="_Toc440876495"/>
      <w:bookmarkStart w:id="152" w:name="_Toc441130567"/>
      <w:bookmarkStart w:id="153" w:name="_Toc441157071"/>
      <w:bookmarkStart w:id="154" w:name="_Toc447292089"/>
      <w:bookmarkStart w:id="155" w:name="_Toc462234847"/>
      <w:bookmarkStart w:id="156" w:name="_Toc466966813"/>
      <w:bookmarkStart w:id="157" w:name="_Toc468806063"/>
      <w:bookmarkStart w:id="158" w:name="_Toc469480322"/>
      <w:bookmarkStart w:id="159" w:name="_Toc472416838"/>
      <w:bookmarkStart w:id="160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1" w:name="_Toc439238033"/>
      <w:bookmarkStart w:id="162" w:name="_Toc439238155"/>
      <w:bookmarkStart w:id="163" w:name="_Toc439252707"/>
      <w:bookmarkStart w:id="164" w:name="_Toc439323565"/>
      <w:bookmarkStart w:id="165" w:name="_Toc439323681"/>
      <w:bookmarkStart w:id="166" w:name="_Toc440297015"/>
      <w:bookmarkStart w:id="167" w:name="_Toc440356576"/>
      <w:bookmarkStart w:id="168" w:name="_Toc440631711"/>
      <w:bookmarkStart w:id="169" w:name="_Toc440876496"/>
      <w:bookmarkStart w:id="170" w:name="_Toc441130568"/>
      <w:bookmarkStart w:id="171" w:name="_Toc441157072"/>
      <w:bookmarkStart w:id="172" w:name="_Toc447292090"/>
      <w:bookmarkStart w:id="173" w:name="_Toc462234848"/>
      <w:bookmarkStart w:id="174" w:name="_Toc466966814"/>
      <w:bookmarkStart w:id="175" w:name="_Toc468806064"/>
      <w:bookmarkStart w:id="176" w:name="_Toc469480323"/>
      <w:bookmarkStart w:id="177" w:name="_Toc472416839"/>
      <w:bookmarkStart w:id="178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79" w:name="_Toc440297016"/>
      <w:bookmarkStart w:id="180" w:name="_Toc440876497"/>
      <w:bookmarkStart w:id="181" w:name="_Toc441157073"/>
      <w:bookmarkStart w:id="182" w:name="_Toc447292091"/>
      <w:bookmarkStart w:id="183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79"/>
      <w:bookmarkEnd w:id="180"/>
      <w:bookmarkEnd w:id="181"/>
      <w:bookmarkEnd w:id="182"/>
      <w:bookmarkEnd w:id="18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297017"/>
      <w:bookmarkStart w:id="189" w:name="_Toc440356578"/>
      <w:bookmarkStart w:id="190" w:name="_Toc440631713"/>
      <w:bookmarkStart w:id="191" w:name="_Toc440876498"/>
      <w:bookmarkStart w:id="192" w:name="_Toc441130570"/>
      <w:bookmarkStart w:id="193" w:name="_Toc441157074"/>
      <w:bookmarkStart w:id="194" w:name="_Toc447292092"/>
      <w:bookmarkStart w:id="195" w:name="_Toc462234850"/>
      <w:bookmarkStart w:id="196" w:name="_Toc466966816"/>
      <w:bookmarkStart w:id="197" w:name="_Toc468806066"/>
      <w:bookmarkStart w:id="198" w:name="_Toc469480325"/>
      <w:bookmarkStart w:id="199" w:name="_Toc472416841"/>
      <w:bookmarkStart w:id="200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297018"/>
      <w:bookmarkStart w:id="206" w:name="_Toc440356579"/>
      <w:bookmarkStart w:id="207" w:name="_Toc440631714"/>
      <w:bookmarkStart w:id="208" w:name="_Toc440876499"/>
      <w:bookmarkStart w:id="209" w:name="_Toc441130571"/>
      <w:bookmarkStart w:id="210" w:name="_Toc441157075"/>
      <w:bookmarkStart w:id="211" w:name="_Toc447292093"/>
      <w:bookmarkStart w:id="212" w:name="_Toc462234851"/>
      <w:bookmarkStart w:id="213" w:name="_Toc466966817"/>
      <w:bookmarkStart w:id="214" w:name="_Toc468806067"/>
      <w:bookmarkStart w:id="215" w:name="_Toc469480326"/>
      <w:bookmarkStart w:id="216" w:name="_Toc472416842"/>
      <w:bookmarkStart w:id="217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297019"/>
      <w:bookmarkStart w:id="224" w:name="_Toc440356580"/>
      <w:bookmarkStart w:id="225" w:name="_Toc440631715"/>
      <w:bookmarkStart w:id="226" w:name="_Toc440876500"/>
      <w:bookmarkStart w:id="227" w:name="_Toc441130572"/>
      <w:bookmarkStart w:id="228" w:name="_Toc441157076"/>
      <w:bookmarkStart w:id="229" w:name="_Toc447292094"/>
      <w:bookmarkStart w:id="230" w:name="_Toc462234852"/>
      <w:bookmarkStart w:id="231" w:name="_Toc466966818"/>
      <w:bookmarkStart w:id="232" w:name="_Toc468806068"/>
      <w:bookmarkStart w:id="233" w:name="_Toc469480327"/>
      <w:bookmarkStart w:id="234" w:name="_Toc472416843"/>
      <w:bookmarkStart w:id="235" w:name="_Toc498523073"/>
      <w:r w:rsidRPr="00D053CF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6" w:name="_Ref303622434"/>
      <w:bookmarkStart w:id="237" w:name="_Ref303624273"/>
      <w:bookmarkStart w:id="238" w:name="_Ref303682476"/>
      <w:bookmarkStart w:id="239" w:name="_Ref303683017"/>
      <w:bookmarkEnd w:id="236"/>
      <w:bookmarkEnd w:id="237"/>
      <w:bookmarkEnd w:id="238"/>
      <w:bookmarkEnd w:id="239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0" w:name="_Toc469470557"/>
      <w:bookmarkStart w:id="241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0"/>
      <w:bookmarkEnd w:id="24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2" w:name="_Toc469470558"/>
      <w:bookmarkStart w:id="243" w:name="_Toc469480329"/>
      <w:bookmarkStart w:id="244" w:name="_Toc472416845"/>
      <w:bookmarkStart w:id="245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2"/>
      <w:bookmarkEnd w:id="243"/>
      <w:bookmarkEnd w:id="244"/>
      <w:bookmarkEnd w:id="245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6" w:name="_Toc469470559"/>
      <w:bookmarkStart w:id="247" w:name="_Toc469480330"/>
      <w:bookmarkStart w:id="248" w:name="_Toc472416846"/>
      <w:bookmarkStart w:id="249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6"/>
      <w:bookmarkEnd w:id="247"/>
      <w:bookmarkEnd w:id="248"/>
      <w:bookmarkEnd w:id="249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0" w:name="_Ref469470272"/>
      <w:bookmarkStart w:id="251" w:name="_Toc469470560"/>
      <w:bookmarkStart w:id="252" w:name="_Toc469480331"/>
      <w:bookmarkStart w:id="253" w:name="_Toc472416847"/>
      <w:bookmarkStart w:id="254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0"/>
      <w:bookmarkEnd w:id="251"/>
      <w:bookmarkEnd w:id="252"/>
      <w:bookmarkEnd w:id="253"/>
      <w:bookmarkEnd w:id="25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5" w:name="_Toc469470561"/>
      <w:bookmarkStart w:id="256" w:name="_Toc469480332"/>
      <w:bookmarkStart w:id="257" w:name="_Toc472416848"/>
      <w:bookmarkStart w:id="258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5"/>
      <w:bookmarkEnd w:id="256"/>
      <w:bookmarkEnd w:id="257"/>
      <w:bookmarkEnd w:id="258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9" w:name="_Toc469470562"/>
      <w:bookmarkStart w:id="260" w:name="_Toc469480333"/>
      <w:bookmarkStart w:id="261" w:name="_Toc472416849"/>
      <w:bookmarkStart w:id="262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9"/>
      <w:bookmarkEnd w:id="260"/>
      <w:bookmarkEnd w:id="261"/>
      <w:bookmarkEnd w:id="262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3"/>
      <w:bookmarkStart w:id="264" w:name="_Toc469480334"/>
      <w:bookmarkStart w:id="265" w:name="_Toc472416850"/>
      <w:bookmarkStart w:id="266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3"/>
      <w:bookmarkEnd w:id="264"/>
      <w:bookmarkEnd w:id="265"/>
      <w:bookmarkEnd w:id="266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7" w:name="_Toc469470564"/>
      <w:bookmarkStart w:id="268" w:name="_Toc469480335"/>
      <w:bookmarkStart w:id="269" w:name="_Toc472416851"/>
      <w:bookmarkStart w:id="270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7"/>
      <w:bookmarkEnd w:id="268"/>
      <w:bookmarkEnd w:id="269"/>
      <w:bookmarkEnd w:id="270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1" w:name="_Ref303711222"/>
      <w:bookmarkStart w:id="272" w:name="_Ref311232052"/>
      <w:bookmarkStart w:id="273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1"/>
      <w:r w:rsidR="00D51A0B" w:rsidRPr="00D053CF">
        <w:rPr>
          <w:szCs w:val="24"/>
        </w:rPr>
        <w:t>Заявок</w:t>
      </w:r>
      <w:bookmarkEnd w:id="272"/>
      <w:bookmarkEnd w:id="273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4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4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5" w:name="_Toc439323688"/>
      <w:bookmarkStart w:id="276" w:name="_Toc440297022"/>
      <w:bookmarkStart w:id="277" w:name="_Toc440356583"/>
      <w:bookmarkStart w:id="278" w:name="_Toc440631718"/>
      <w:bookmarkStart w:id="279" w:name="_Toc440876503"/>
      <w:bookmarkStart w:id="280" w:name="_Toc441130575"/>
      <w:bookmarkStart w:id="281" w:name="_Toc441157079"/>
      <w:bookmarkStart w:id="282" w:name="_Toc447292097"/>
      <w:bookmarkStart w:id="283" w:name="_Toc462234855"/>
      <w:bookmarkStart w:id="284" w:name="_Toc466966821"/>
      <w:bookmarkStart w:id="285" w:name="_Toc468806071"/>
      <w:bookmarkStart w:id="286" w:name="_Toc469480338"/>
      <w:bookmarkStart w:id="287" w:name="_Toc472416854"/>
      <w:bookmarkStart w:id="288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28_922829174"/>
      <w:bookmarkEnd w:id="289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2_922829174"/>
      <w:bookmarkEnd w:id="290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4_922829174"/>
      <w:bookmarkEnd w:id="291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6_922829174"/>
      <w:bookmarkEnd w:id="292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3" w:name="_Toc439323689"/>
      <w:bookmarkStart w:id="294" w:name="_Toc440297023"/>
      <w:bookmarkStart w:id="295" w:name="_Toc440356584"/>
      <w:bookmarkStart w:id="296" w:name="_Toc440631719"/>
      <w:bookmarkStart w:id="297" w:name="_Toc440876504"/>
      <w:bookmarkStart w:id="298" w:name="_Toc441130576"/>
      <w:bookmarkStart w:id="299" w:name="_Toc441157080"/>
      <w:bookmarkStart w:id="300" w:name="_Toc447292098"/>
      <w:bookmarkStart w:id="301" w:name="_Toc462234856"/>
      <w:bookmarkStart w:id="302" w:name="_Toc466966822"/>
      <w:bookmarkStart w:id="303" w:name="_Toc468806072"/>
      <w:bookmarkStart w:id="304" w:name="_Toc469480339"/>
      <w:bookmarkStart w:id="305" w:name="_Toc472416855"/>
      <w:bookmarkStart w:id="306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>3 (трех) рабочих дней с даты поступления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Ref303250835"/>
      <w:bookmarkStart w:id="308" w:name="_Ref305973033"/>
      <w:bookmarkStart w:id="309" w:name="_Toc439326609"/>
      <w:bookmarkStart w:id="310" w:name="_Toc498523086"/>
      <w:bookmarkStart w:id="311" w:name="_Ref191386178"/>
      <w:r w:rsidRPr="00D053CF">
        <w:t>Предоставление Извещения о проведении запроса предложений и Документации</w:t>
      </w:r>
      <w:bookmarkEnd w:id="307"/>
      <w:r w:rsidRPr="00D053CF">
        <w:t xml:space="preserve"> по запросу предложений</w:t>
      </w:r>
      <w:bookmarkEnd w:id="308"/>
      <w:bookmarkEnd w:id="309"/>
      <w:bookmarkEnd w:id="310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2" w:name="__RefNumPara__444_922829174"/>
      <w:bookmarkStart w:id="313" w:name="_Ref191386216"/>
      <w:bookmarkStart w:id="314" w:name="_Ref305973147"/>
      <w:bookmarkEnd w:id="311"/>
      <w:bookmarkEnd w:id="312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Ref440357740"/>
      <w:bookmarkStart w:id="316" w:name="_Toc498523087"/>
      <w:r w:rsidRPr="00D053CF">
        <w:t xml:space="preserve">Подготовка </w:t>
      </w:r>
      <w:bookmarkEnd w:id="313"/>
      <w:r w:rsidRPr="00D053CF">
        <w:t>Заявок</w:t>
      </w:r>
      <w:bookmarkEnd w:id="314"/>
      <w:bookmarkEnd w:id="315"/>
      <w:bookmarkEnd w:id="31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7" w:name="_Ref306114638"/>
      <w:bookmarkStart w:id="318" w:name="_Toc440297026"/>
      <w:bookmarkStart w:id="319" w:name="_Toc440356587"/>
      <w:bookmarkStart w:id="320" w:name="_Toc440631722"/>
      <w:bookmarkStart w:id="321" w:name="_Toc440876507"/>
      <w:bookmarkStart w:id="322" w:name="_Toc441130579"/>
      <w:bookmarkStart w:id="323" w:name="_Toc441157083"/>
      <w:bookmarkStart w:id="324" w:name="_Toc447292101"/>
      <w:bookmarkStart w:id="325" w:name="_Toc462234859"/>
      <w:bookmarkStart w:id="326" w:name="_Toc466966825"/>
      <w:bookmarkStart w:id="327" w:name="_Toc468806075"/>
      <w:bookmarkStart w:id="328" w:name="_Toc469480342"/>
      <w:bookmarkStart w:id="329" w:name="_Toc472416858"/>
      <w:bookmarkStart w:id="330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_Ref440271072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1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1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E21EE5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E21EE5">
        <w:rPr>
          <w:bCs w:val="0"/>
          <w:spacing w:val="-2"/>
          <w:sz w:val="24"/>
          <w:szCs w:val="24"/>
        </w:rPr>
        <w:t>под</w:t>
      </w:r>
      <w:r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  <w:lang w:eastAsia="ru-RU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2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55279015"/>
      <w:bookmarkStart w:id="334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4"/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6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297027"/>
      <w:bookmarkStart w:id="341" w:name="_Toc440356588"/>
      <w:bookmarkStart w:id="342" w:name="_Toc440631723"/>
      <w:bookmarkStart w:id="343" w:name="_Toc440876508"/>
      <w:bookmarkStart w:id="344" w:name="_Toc441130580"/>
      <w:bookmarkStart w:id="345" w:name="_Toc441157084"/>
      <w:bookmarkStart w:id="346" w:name="_Toc447292102"/>
      <w:bookmarkStart w:id="347" w:name="_Toc462234860"/>
      <w:bookmarkStart w:id="348" w:name="_Toc466966826"/>
      <w:bookmarkStart w:id="349" w:name="_Toc468806076"/>
      <w:bookmarkStart w:id="350" w:name="_Toc469480343"/>
      <w:bookmarkStart w:id="351" w:name="_Toc472416859"/>
      <w:bookmarkStart w:id="352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7"/>
      <w:bookmarkEnd w:id="338"/>
      <w:bookmarkEnd w:id="339"/>
      <w:r w:rsidRPr="00D053CF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297028"/>
      <w:bookmarkStart w:id="355" w:name="_Toc440356589"/>
      <w:bookmarkStart w:id="356" w:name="_Toc440631724"/>
      <w:bookmarkStart w:id="357" w:name="_Toc440876509"/>
      <w:bookmarkStart w:id="358" w:name="_Toc441130581"/>
      <w:bookmarkStart w:id="359" w:name="_Toc441157085"/>
      <w:bookmarkStart w:id="360" w:name="_Toc447292103"/>
      <w:bookmarkStart w:id="361" w:name="_Toc462234861"/>
      <w:bookmarkStart w:id="362" w:name="_Toc466966827"/>
      <w:bookmarkStart w:id="363" w:name="_Toc468806077"/>
      <w:bookmarkStart w:id="364" w:name="_Toc469480344"/>
      <w:bookmarkStart w:id="365" w:name="_Toc472416860"/>
      <w:bookmarkStart w:id="366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297029"/>
      <w:bookmarkStart w:id="370" w:name="_Toc440356590"/>
      <w:bookmarkStart w:id="371" w:name="_Toc440631725"/>
      <w:bookmarkStart w:id="372" w:name="_Toc440876510"/>
      <w:bookmarkStart w:id="373" w:name="_Toc441130582"/>
      <w:bookmarkStart w:id="374" w:name="_Toc441157086"/>
      <w:bookmarkStart w:id="375" w:name="_Toc447292104"/>
      <w:bookmarkStart w:id="376" w:name="_Toc462234862"/>
      <w:bookmarkStart w:id="377" w:name="_Toc466966828"/>
      <w:bookmarkStart w:id="378" w:name="_Toc468806078"/>
      <w:bookmarkStart w:id="379" w:name="_Toc469480345"/>
      <w:bookmarkStart w:id="380" w:name="_Toc472416861"/>
      <w:bookmarkStart w:id="381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2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3" w:name="_Toc440297030"/>
      <w:bookmarkStart w:id="384" w:name="_Toc440356591"/>
      <w:bookmarkStart w:id="385" w:name="_Toc440631726"/>
      <w:bookmarkStart w:id="386" w:name="_Toc440876511"/>
      <w:bookmarkStart w:id="387" w:name="_Toc441130583"/>
      <w:bookmarkStart w:id="388" w:name="_Toc441157087"/>
      <w:bookmarkStart w:id="389" w:name="_Toc447292105"/>
      <w:bookmarkStart w:id="390" w:name="_Toc462234863"/>
      <w:bookmarkStart w:id="391" w:name="_Toc466966829"/>
      <w:bookmarkStart w:id="392" w:name="_Toc468806079"/>
      <w:bookmarkStart w:id="393" w:name="_Toc469480346"/>
      <w:bookmarkStart w:id="394" w:name="_Toc472416862"/>
      <w:bookmarkStart w:id="395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E20B6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E20B6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E20B6" w:rsidRDefault="00717F60" w:rsidP="00E71A48">
      <w:pPr>
        <w:pStyle w:val="3"/>
        <w:spacing w:line="264" w:lineRule="auto"/>
        <w:rPr>
          <w:szCs w:val="24"/>
        </w:rPr>
      </w:pPr>
      <w:bookmarkStart w:id="396" w:name="_Toc440297031"/>
      <w:bookmarkStart w:id="397" w:name="_Toc440356592"/>
      <w:bookmarkStart w:id="398" w:name="_Toc440631727"/>
      <w:bookmarkStart w:id="399" w:name="_Toc440876512"/>
      <w:bookmarkStart w:id="400" w:name="_Toc441130584"/>
      <w:bookmarkStart w:id="401" w:name="_Toc441157088"/>
      <w:bookmarkStart w:id="402" w:name="_Toc447292106"/>
      <w:bookmarkStart w:id="403" w:name="_Toc462234864"/>
      <w:bookmarkStart w:id="404" w:name="_Toc466966830"/>
      <w:bookmarkStart w:id="405" w:name="_Toc468806080"/>
      <w:bookmarkStart w:id="406" w:name="_Toc469480347"/>
      <w:bookmarkStart w:id="407" w:name="_Toc472416863"/>
      <w:bookmarkStart w:id="408" w:name="_Toc498523093"/>
      <w:r w:rsidRPr="00EE20B6">
        <w:rPr>
          <w:szCs w:val="24"/>
        </w:rPr>
        <w:t xml:space="preserve">Требования к валюте </w:t>
      </w:r>
      <w:r w:rsidR="004B5EB3" w:rsidRPr="00EE20B6">
        <w:rPr>
          <w:szCs w:val="24"/>
        </w:rPr>
        <w:t>Заявк</w:t>
      </w:r>
      <w:r w:rsidRPr="00EE20B6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E20B6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E20B6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E20B6">
        <w:rPr>
          <w:bCs w:val="0"/>
          <w:sz w:val="24"/>
          <w:szCs w:val="24"/>
        </w:rPr>
        <w:t>Заявк</w:t>
      </w:r>
      <w:r w:rsidRPr="00EE20B6">
        <w:rPr>
          <w:bCs w:val="0"/>
          <w:sz w:val="24"/>
          <w:szCs w:val="24"/>
        </w:rPr>
        <w:t xml:space="preserve">у, должны быть выражены в </w:t>
      </w:r>
      <w:r w:rsidR="00B81DED" w:rsidRPr="00EE20B6">
        <w:rPr>
          <w:bCs w:val="0"/>
          <w:sz w:val="24"/>
          <w:szCs w:val="24"/>
        </w:rPr>
        <w:t>рублях РФ</w:t>
      </w:r>
      <w:r w:rsidRPr="00EE20B6">
        <w:rPr>
          <w:bCs w:val="0"/>
          <w:sz w:val="24"/>
          <w:szCs w:val="24"/>
        </w:rPr>
        <w:t>, за исключением нижеследующего.</w:t>
      </w:r>
    </w:p>
    <w:p w:rsidR="00717F60" w:rsidRPr="00EE20B6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E20B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E20B6">
        <w:rPr>
          <w:bCs w:val="0"/>
          <w:sz w:val="24"/>
          <w:szCs w:val="24"/>
        </w:rPr>
        <w:t>Участник</w:t>
      </w:r>
      <w:r w:rsidRPr="00EE20B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EE20B6">
        <w:rPr>
          <w:bCs w:val="0"/>
          <w:sz w:val="24"/>
          <w:szCs w:val="24"/>
        </w:rPr>
        <w:t xml:space="preserve">рубли РФ </w:t>
      </w:r>
      <w:r w:rsidRPr="00EE20B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E20B6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E20B6">
        <w:rPr>
          <w:bCs w:val="0"/>
          <w:sz w:val="24"/>
          <w:szCs w:val="24"/>
        </w:rPr>
        <w:t xml:space="preserve">Цена </w:t>
      </w:r>
      <w:r w:rsidR="004B5EB3" w:rsidRPr="00EE20B6">
        <w:rPr>
          <w:bCs w:val="0"/>
          <w:sz w:val="24"/>
          <w:szCs w:val="24"/>
        </w:rPr>
        <w:t>Заявк</w:t>
      </w:r>
      <w:r w:rsidRPr="00EE20B6">
        <w:rPr>
          <w:bCs w:val="0"/>
          <w:sz w:val="24"/>
          <w:szCs w:val="24"/>
        </w:rPr>
        <w:t xml:space="preserve">и фиксируется в </w:t>
      </w:r>
      <w:r w:rsidR="00B81DED" w:rsidRPr="00EE20B6">
        <w:rPr>
          <w:bCs w:val="0"/>
          <w:sz w:val="24"/>
          <w:szCs w:val="24"/>
        </w:rPr>
        <w:t xml:space="preserve">рублях РФ </w:t>
      </w:r>
      <w:r w:rsidRPr="00EE20B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EE20B6" w:rsidRDefault="00717F60" w:rsidP="00E71A48">
      <w:pPr>
        <w:pStyle w:val="3"/>
        <w:spacing w:line="264" w:lineRule="auto"/>
        <w:rPr>
          <w:szCs w:val="24"/>
        </w:rPr>
      </w:pPr>
      <w:bookmarkStart w:id="409" w:name="_Toc440297032"/>
      <w:bookmarkStart w:id="410" w:name="_Toc440356593"/>
      <w:bookmarkStart w:id="411" w:name="_Toc440631728"/>
      <w:bookmarkStart w:id="412" w:name="_Toc440876513"/>
      <w:bookmarkStart w:id="413" w:name="_Toc441130585"/>
      <w:bookmarkStart w:id="414" w:name="_Toc441157089"/>
      <w:bookmarkStart w:id="415" w:name="_Toc447292107"/>
      <w:bookmarkStart w:id="416" w:name="_Toc462234865"/>
      <w:bookmarkStart w:id="417" w:name="_Toc466966831"/>
      <w:bookmarkStart w:id="418" w:name="_Ref468805747"/>
      <w:bookmarkStart w:id="419" w:name="_Toc468806081"/>
      <w:bookmarkStart w:id="420" w:name="_Toc469480348"/>
      <w:bookmarkStart w:id="421" w:name="_Toc472416864"/>
      <w:bookmarkStart w:id="422" w:name="_Toc498523094"/>
      <w:r w:rsidRPr="00EE20B6">
        <w:rPr>
          <w:szCs w:val="24"/>
        </w:rPr>
        <w:lastRenderedPageBreak/>
        <w:t xml:space="preserve">Начальная (максимальная) цена </w:t>
      </w:r>
      <w:r w:rsidR="00123C70" w:rsidRPr="00EE20B6">
        <w:rPr>
          <w:szCs w:val="24"/>
        </w:rPr>
        <w:t>Договор</w:t>
      </w:r>
      <w:r w:rsidRPr="00EE20B6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8A0533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72416470"/>
      <w:r w:rsidRPr="00EE20B6">
        <w:rPr>
          <w:bCs w:val="0"/>
          <w:sz w:val="24"/>
          <w:szCs w:val="24"/>
        </w:rPr>
        <w:t>Начальная (</w:t>
      </w:r>
      <w:r w:rsidRPr="008A0533">
        <w:rPr>
          <w:bCs w:val="0"/>
          <w:sz w:val="24"/>
          <w:szCs w:val="24"/>
        </w:rPr>
        <w:t xml:space="preserve">максимальная) цена </w:t>
      </w:r>
      <w:r w:rsidR="00123C70" w:rsidRPr="008A0533">
        <w:rPr>
          <w:bCs w:val="0"/>
          <w:sz w:val="24"/>
          <w:szCs w:val="24"/>
        </w:rPr>
        <w:t>Договор</w:t>
      </w:r>
      <w:r w:rsidRPr="008A0533">
        <w:rPr>
          <w:bCs w:val="0"/>
          <w:sz w:val="24"/>
          <w:szCs w:val="24"/>
        </w:rPr>
        <w:t>а</w:t>
      </w:r>
      <w:r w:rsidR="00216641" w:rsidRPr="008A0533">
        <w:rPr>
          <w:bCs w:val="0"/>
          <w:sz w:val="24"/>
          <w:szCs w:val="24"/>
        </w:rPr>
        <w:t>:</w:t>
      </w:r>
      <w:bookmarkEnd w:id="423"/>
    </w:p>
    <w:p w:rsidR="00717F60" w:rsidRPr="008A053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A0533">
        <w:rPr>
          <w:b/>
          <w:bCs w:val="0"/>
          <w:sz w:val="24"/>
          <w:szCs w:val="24"/>
          <w:u w:val="single"/>
        </w:rPr>
        <w:t>По Лоту №1:</w:t>
      </w:r>
      <w:r w:rsidR="00717F60" w:rsidRPr="008A0533">
        <w:rPr>
          <w:bCs w:val="0"/>
          <w:sz w:val="24"/>
          <w:szCs w:val="24"/>
        </w:rPr>
        <w:t xml:space="preserve"> </w:t>
      </w:r>
      <w:r w:rsidR="00EE20B6" w:rsidRPr="008A0533">
        <w:rPr>
          <w:b/>
          <w:bCs w:val="0"/>
          <w:color w:val="000000"/>
          <w:sz w:val="24"/>
          <w:szCs w:val="24"/>
          <w:lang w:eastAsia="ru-RU"/>
        </w:rPr>
        <w:t>4 091 691,00</w:t>
      </w:r>
      <w:r w:rsidR="00EE20B6" w:rsidRPr="008A0533">
        <w:rPr>
          <w:color w:val="000000"/>
          <w:sz w:val="24"/>
          <w:szCs w:val="24"/>
          <w:lang w:eastAsia="ru-RU"/>
        </w:rPr>
        <w:t xml:space="preserve"> (четыре миллиона девяносто одна тысячa шестьсот девяносто один) рубль 00 копеек РФ, без учета НДС; НДС составляет </w:t>
      </w:r>
      <w:r w:rsidR="00EE20B6" w:rsidRPr="008A0533">
        <w:rPr>
          <w:b/>
          <w:bCs w:val="0"/>
          <w:color w:val="000000"/>
          <w:sz w:val="24"/>
          <w:szCs w:val="24"/>
          <w:lang w:eastAsia="ru-RU"/>
        </w:rPr>
        <w:t>818 338,20</w:t>
      </w:r>
      <w:r w:rsidR="00EE20B6" w:rsidRPr="008A0533">
        <w:rPr>
          <w:color w:val="000000"/>
          <w:sz w:val="24"/>
          <w:szCs w:val="24"/>
          <w:lang w:eastAsia="ru-RU"/>
        </w:rPr>
        <w:t xml:space="preserve"> (восемьсот восемнадцать тысяч триста тридцать восемь) рублей 20 копеек РФ; </w:t>
      </w:r>
      <w:r w:rsidR="00EE20B6" w:rsidRPr="008A0533">
        <w:rPr>
          <w:b/>
          <w:bCs w:val="0"/>
          <w:color w:val="000000"/>
          <w:sz w:val="24"/>
          <w:szCs w:val="24"/>
          <w:lang w:eastAsia="ru-RU"/>
        </w:rPr>
        <w:t>4 910 029,20</w:t>
      </w:r>
      <w:r w:rsidR="00EE20B6" w:rsidRPr="008A0533">
        <w:rPr>
          <w:color w:val="000000"/>
          <w:sz w:val="24"/>
          <w:szCs w:val="24"/>
          <w:lang w:eastAsia="ru-RU"/>
        </w:rPr>
        <w:t xml:space="preserve"> (четыре миллиона девятьсот десять тысяч двадцать девять) рублей 20 копеек РФ, с учетом НДС</w:t>
      </w:r>
      <w:r w:rsidR="00EE20B6" w:rsidRPr="008A0533">
        <w:rPr>
          <w:sz w:val="24"/>
          <w:szCs w:val="24"/>
        </w:rPr>
        <w:t>,</w:t>
      </w:r>
      <w:r w:rsidR="00EE20B6" w:rsidRPr="008A0533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E20B6" w:rsidRPr="008A0533" w:rsidRDefault="00EE20B6" w:rsidP="00EE20B6">
      <w:pPr>
        <w:numPr>
          <w:ilvl w:val="0"/>
          <w:numId w:val="50"/>
        </w:numPr>
        <w:suppressAutoHyphens w:val="0"/>
        <w:spacing w:line="240" w:lineRule="auto"/>
        <w:ind w:left="567"/>
        <w:rPr>
          <w:color w:val="000000"/>
          <w:sz w:val="24"/>
          <w:szCs w:val="24"/>
        </w:rPr>
      </w:pPr>
      <w:r w:rsidRPr="008A0533">
        <w:rPr>
          <w:color w:val="000000"/>
          <w:sz w:val="24"/>
          <w:szCs w:val="24"/>
        </w:rPr>
        <w:t xml:space="preserve">«Воронежэнерго» - </w:t>
      </w:r>
      <w:r w:rsidRPr="008A0533">
        <w:rPr>
          <w:b/>
          <w:bCs w:val="0"/>
          <w:color w:val="000000"/>
          <w:sz w:val="24"/>
          <w:szCs w:val="24"/>
        </w:rPr>
        <w:t>1 737 720,00</w:t>
      </w:r>
      <w:r w:rsidRPr="008A0533">
        <w:rPr>
          <w:color w:val="000000"/>
          <w:sz w:val="24"/>
          <w:szCs w:val="24"/>
        </w:rPr>
        <w:t xml:space="preserve"> (один миллион семьсот тридцать семь тысяч семьсот двадцать) рублей 00 копеек РФ, без учета НДС; НДС составляет </w:t>
      </w:r>
      <w:r w:rsidRPr="008A0533">
        <w:rPr>
          <w:b/>
          <w:bCs w:val="0"/>
          <w:color w:val="000000"/>
          <w:sz w:val="24"/>
          <w:szCs w:val="24"/>
        </w:rPr>
        <w:t>347 544,00</w:t>
      </w:r>
      <w:r w:rsidRPr="008A0533">
        <w:rPr>
          <w:color w:val="000000"/>
          <w:sz w:val="24"/>
          <w:szCs w:val="24"/>
        </w:rPr>
        <w:t xml:space="preserve"> (триста сорок семь тысяч пятьсот сорок четыре) рубля 00 копеек РФ; </w:t>
      </w:r>
      <w:r w:rsidRPr="008A0533">
        <w:rPr>
          <w:b/>
          <w:bCs w:val="0"/>
          <w:color w:val="000000"/>
          <w:sz w:val="24"/>
          <w:szCs w:val="24"/>
        </w:rPr>
        <w:t>2 085 264,00</w:t>
      </w:r>
      <w:r w:rsidRPr="008A0533">
        <w:rPr>
          <w:color w:val="000000"/>
          <w:sz w:val="24"/>
          <w:szCs w:val="24"/>
        </w:rPr>
        <w:t xml:space="preserve"> (два миллиона восемьдесят пять тысяч двести шестьдесят четыре) рубля 00 копеек РФ, с учетом НДС;</w:t>
      </w:r>
    </w:p>
    <w:p w:rsidR="00EE20B6" w:rsidRPr="008A0533" w:rsidRDefault="00EE20B6" w:rsidP="00EE20B6">
      <w:pPr>
        <w:numPr>
          <w:ilvl w:val="0"/>
          <w:numId w:val="50"/>
        </w:numPr>
        <w:suppressAutoHyphens w:val="0"/>
        <w:spacing w:line="240" w:lineRule="auto"/>
        <w:ind w:left="567"/>
        <w:rPr>
          <w:color w:val="000000"/>
          <w:sz w:val="24"/>
          <w:szCs w:val="24"/>
        </w:rPr>
      </w:pPr>
      <w:r w:rsidRPr="008A0533">
        <w:rPr>
          <w:color w:val="000000"/>
          <w:sz w:val="24"/>
          <w:szCs w:val="24"/>
        </w:rPr>
        <w:t xml:space="preserve">«Костромаэнерго» - </w:t>
      </w:r>
      <w:r w:rsidRPr="008A0533">
        <w:rPr>
          <w:b/>
          <w:bCs w:val="0"/>
          <w:color w:val="000000"/>
          <w:sz w:val="24"/>
          <w:szCs w:val="24"/>
        </w:rPr>
        <w:t>1 310 055,00</w:t>
      </w:r>
      <w:r w:rsidRPr="008A0533">
        <w:rPr>
          <w:color w:val="000000"/>
          <w:sz w:val="24"/>
          <w:szCs w:val="24"/>
        </w:rPr>
        <w:t xml:space="preserve"> (один миллион триста десять тысяч пятьдесят пять) рублей 00 копеек РФ, без учета НДС; НДС составляет </w:t>
      </w:r>
      <w:r w:rsidRPr="008A0533">
        <w:rPr>
          <w:b/>
          <w:bCs w:val="0"/>
          <w:color w:val="000000"/>
          <w:sz w:val="24"/>
          <w:szCs w:val="24"/>
        </w:rPr>
        <w:t>262 011,00</w:t>
      </w:r>
      <w:r w:rsidRPr="008A0533">
        <w:rPr>
          <w:color w:val="000000"/>
          <w:sz w:val="24"/>
          <w:szCs w:val="24"/>
        </w:rPr>
        <w:t xml:space="preserve"> (двести шестьдесят две тысячи одиннадцать) рублей 00 копеек РФ; </w:t>
      </w:r>
      <w:r w:rsidRPr="008A0533">
        <w:rPr>
          <w:b/>
          <w:bCs w:val="0"/>
          <w:color w:val="000000"/>
          <w:sz w:val="24"/>
          <w:szCs w:val="24"/>
        </w:rPr>
        <w:t>1 572 066,00</w:t>
      </w:r>
      <w:r w:rsidRPr="008A0533">
        <w:rPr>
          <w:color w:val="000000"/>
          <w:sz w:val="24"/>
          <w:szCs w:val="24"/>
        </w:rPr>
        <w:t xml:space="preserve"> (один миллион пятьсот семьдесят две тысячи шестьдесят шесть) рублей 00 копеек РФ, с учетом НДС;</w:t>
      </w:r>
    </w:p>
    <w:p w:rsidR="00EE20B6" w:rsidRPr="008A0533" w:rsidRDefault="00EE20B6" w:rsidP="00EE20B6">
      <w:pPr>
        <w:numPr>
          <w:ilvl w:val="0"/>
          <w:numId w:val="50"/>
        </w:numPr>
        <w:suppressAutoHyphens w:val="0"/>
        <w:spacing w:line="240" w:lineRule="auto"/>
        <w:ind w:left="567"/>
        <w:rPr>
          <w:color w:val="000000"/>
          <w:sz w:val="24"/>
          <w:szCs w:val="24"/>
        </w:rPr>
      </w:pPr>
      <w:r w:rsidRPr="008A0533">
        <w:rPr>
          <w:color w:val="000000"/>
          <w:sz w:val="24"/>
          <w:szCs w:val="24"/>
        </w:rPr>
        <w:t xml:space="preserve">«Липецкэнерго» - </w:t>
      </w:r>
      <w:r w:rsidRPr="008A0533">
        <w:rPr>
          <w:b/>
          <w:bCs w:val="0"/>
          <w:color w:val="000000"/>
          <w:sz w:val="24"/>
          <w:szCs w:val="24"/>
        </w:rPr>
        <w:t>649 440,00</w:t>
      </w:r>
      <w:r w:rsidRPr="008A0533">
        <w:rPr>
          <w:color w:val="000000"/>
          <w:sz w:val="24"/>
          <w:szCs w:val="24"/>
        </w:rPr>
        <w:t xml:space="preserve"> (шестьсот сорок девять тысяч четыреста сорок) рублей 00 копеек РФ, без учета НДС; НДС составляет </w:t>
      </w:r>
      <w:r w:rsidRPr="008A0533">
        <w:rPr>
          <w:b/>
          <w:bCs w:val="0"/>
          <w:color w:val="000000"/>
          <w:sz w:val="24"/>
          <w:szCs w:val="24"/>
        </w:rPr>
        <w:t>129 888,00</w:t>
      </w:r>
      <w:r w:rsidRPr="008A0533">
        <w:rPr>
          <w:color w:val="000000"/>
          <w:sz w:val="24"/>
          <w:szCs w:val="24"/>
        </w:rPr>
        <w:t xml:space="preserve"> (сто двадцать девять тысяч восемьсот восемьдесят восемь) рублей 00 копеек РФ; </w:t>
      </w:r>
      <w:r w:rsidRPr="008A0533">
        <w:rPr>
          <w:b/>
          <w:bCs w:val="0"/>
          <w:color w:val="000000"/>
          <w:sz w:val="24"/>
          <w:szCs w:val="24"/>
        </w:rPr>
        <w:t>779 328,00</w:t>
      </w:r>
      <w:r w:rsidRPr="008A0533">
        <w:rPr>
          <w:color w:val="000000"/>
          <w:sz w:val="24"/>
          <w:szCs w:val="24"/>
        </w:rPr>
        <w:t xml:space="preserve"> (семьсот семьдесят девять тысяч триста двадцать восемь) рублей 00 копеек РФ, с учетом НДС;</w:t>
      </w:r>
    </w:p>
    <w:p w:rsidR="00EE20B6" w:rsidRPr="008A0533" w:rsidRDefault="00EE20B6" w:rsidP="00EE20B6">
      <w:pPr>
        <w:numPr>
          <w:ilvl w:val="0"/>
          <w:numId w:val="50"/>
        </w:numPr>
        <w:suppressAutoHyphens w:val="0"/>
        <w:spacing w:line="240" w:lineRule="auto"/>
        <w:ind w:left="567"/>
        <w:rPr>
          <w:color w:val="000000"/>
          <w:sz w:val="24"/>
          <w:szCs w:val="24"/>
        </w:rPr>
      </w:pPr>
      <w:r w:rsidRPr="008A0533">
        <w:rPr>
          <w:color w:val="000000"/>
          <w:sz w:val="24"/>
          <w:szCs w:val="24"/>
        </w:rPr>
        <w:t xml:space="preserve">«Смоленскэнерго» - </w:t>
      </w:r>
      <w:r w:rsidRPr="008A0533">
        <w:rPr>
          <w:b/>
          <w:bCs w:val="0"/>
          <w:color w:val="000000"/>
          <w:sz w:val="24"/>
          <w:szCs w:val="24"/>
        </w:rPr>
        <w:t>259 776,00</w:t>
      </w:r>
      <w:r w:rsidRPr="008A0533">
        <w:rPr>
          <w:color w:val="000000"/>
          <w:sz w:val="24"/>
          <w:szCs w:val="24"/>
        </w:rPr>
        <w:t xml:space="preserve"> (двести пятьдесят девять тысяч семьсот семьдесят шесть) рублей 00 копеек РФ, без учета НДС; НДС составляет </w:t>
      </w:r>
      <w:r w:rsidRPr="008A0533">
        <w:rPr>
          <w:b/>
          <w:bCs w:val="0"/>
          <w:color w:val="000000"/>
          <w:sz w:val="24"/>
          <w:szCs w:val="24"/>
        </w:rPr>
        <w:t>51 955,20</w:t>
      </w:r>
      <w:r w:rsidRPr="008A0533">
        <w:rPr>
          <w:color w:val="000000"/>
          <w:sz w:val="24"/>
          <w:szCs w:val="24"/>
        </w:rPr>
        <w:t xml:space="preserve"> (пятьдесят одна тысячa девятьсот пятьдесят пять) рублей 20 копеек РФ; </w:t>
      </w:r>
      <w:r w:rsidRPr="008A0533">
        <w:rPr>
          <w:b/>
          <w:bCs w:val="0"/>
          <w:color w:val="000000"/>
          <w:sz w:val="24"/>
          <w:szCs w:val="24"/>
        </w:rPr>
        <w:t>311 731,20</w:t>
      </w:r>
      <w:r w:rsidRPr="008A0533">
        <w:rPr>
          <w:color w:val="000000"/>
          <w:sz w:val="24"/>
          <w:szCs w:val="24"/>
        </w:rPr>
        <w:t xml:space="preserve"> (триста одиннадцать тысяч семьсот тридцать один) рубль 20 копеек РФ, с учетом НДС;</w:t>
      </w:r>
    </w:p>
    <w:p w:rsidR="00EE20B6" w:rsidRPr="008A0533" w:rsidRDefault="00EE20B6" w:rsidP="00EE20B6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567"/>
        <w:rPr>
          <w:rFonts w:eastAsia="Calibri"/>
          <w:sz w:val="24"/>
          <w:szCs w:val="24"/>
          <w:lang w:eastAsia="en-US"/>
        </w:rPr>
      </w:pPr>
      <w:r w:rsidRPr="008A0533">
        <w:rPr>
          <w:color w:val="000000"/>
          <w:sz w:val="24"/>
          <w:szCs w:val="24"/>
        </w:rPr>
        <w:t xml:space="preserve">«Тамбовэнерго» - </w:t>
      </w:r>
      <w:r w:rsidRPr="008A0533">
        <w:rPr>
          <w:b/>
          <w:bCs w:val="0"/>
          <w:color w:val="000000"/>
          <w:sz w:val="24"/>
          <w:szCs w:val="24"/>
        </w:rPr>
        <w:t>134 700,00</w:t>
      </w:r>
      <w:r w:rsidRPr="008A0533">
        <w:rPr>
          <w:color w:val="000000"/>
          <w:sz w:val="24"/>
          <w:szCs w:val="24"/>
        </w:rPr>
        <w:t xml:space="preserve"> (сто тридцать четыре тысячи семьсот) рублей 00 копеек РФ, без учета НДС; НДС составляет </w:t>
      </w:r>
      <w:r w:rsidRPr="008A0533">
        <w:rPr>
          <w:b/>
          <w:bCs w:val="0"/>
          <w:color w:val="000000"/>
          <w:sz w:val="24"/>
          <w:szCs w:val="24"/>
        </w:rPr>
        <w:t>26 940,00</w:t>
      </w:r>
      <w:r w:rsidRPr="008A0533">
        <w:rPr>
          <w:color w:val="000000"/>
          <w:sz w:val="24"/>
          <w:szCs w:val="24"/>
        </w:rPr>
        <w:t xml:space="preserve"> (двадцать шесть тысяч девятьсот сорок) рублей 00 копеек РФ; </w:t>
      </w:r>
      <w:r w:rsidRPr="008A0533">
        <w:rPr>
          <w:b/>
          <w:bCs w:val="0"/>
          <w:color w:val="000000"/>
          <w:sz w:val="24"/>
          <w:szCs w:val="24"/>
        </w:rPr>
        <w:t>161 640,00</w:t>
      </w:r>
      <w:r w:rsidRPr="008A0533">
        <w:rPr>
          <w:color w:val="000000"/>
          <w:sz w:val="24"/>
          <w:szCs w:val="24"/>
        </w:rPr>
        <w:t xml:space="preserve"> (сто шестьдесят одна тысячa шестьсот сорок) рублей 00 копеек РФ, с учетом НДС.</w:t>
      </w:r>
    </w:p>
    <w:p w:rsidR="00280464" w:rsidRPr="008A0533" w:rsidRDefault="00280464" w:rsidP="00EE20B6">
      <w:pPr>
        <w:pStyle w:val="aff6"/>
        <w:numPr>
          <w:ilvl w:val="0"/>
          <w:numId w:val="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A0533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D053CF">
        <w:rPr>
          <w:sz w:val="24"/>
          <w:szCs w:val="24"/>
        </w:rPr>
        <w:t xml:space="preserve">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4306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</w:t>
      </w:r>
      <w:r w:rsidRPr="00D053CF">
        <w:rPr>
          <w:bCs w:val="0"/>
          <w:sz w:val="24"/>
          <w:szCs w:val="24"/>
        </w:rPr>
        <w:lastRenderedPageBreak/>
        <w:t xml:space="preserve">и прочие расходы, связанные </w:t>
      </w:r>
      <w:r w:rsidRPr="00743062">
        <w:rPr>
          <w:bCs w:val="0"/>
          <w:sz w:val="24"/>
          <w:szCs w:val="24"/>
        </w:rPr>
        <w:t>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43062">
        <w:rPr>
          <w:bCs w:val="0"/>
          <w:sz w:val="24"/>
          <w:szCs w:val="24"/>
        </w:rPr>
        <w:t>.</w:t>
      </w:r>
      <w:r w:rsidR="00743062" w:rsidRPr="00743062">
        <w:rPr>
          <w:bCs w:val="0"/>
          <w:sz w:val="24"/>
          <w:szCs w:val="24"/>
        </w:rPr>
        <w:t xml:space="preserve"> 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297033"/>
      <w:bookmarkStart w:id="427" w:name="_Toc440356594"/>
      <w:bookmarkStart w:id="428" w:name="_Toc440631729"/>
      <w:bookmarkStart w:id="429" w:name="_Toc440876514"/>
      <w:bookmarkStart w:id="430" w:name="_Toc441130586"/>
      <w:bookmarkStart w:id="431" w:name="_Toc441157090"/>
      <w:bookmarkStart w:id="432" w:name="_Toc447292108"/>
      <w:bookmarkStart w:id="433" w:name="_Toc462234866"/>
      <w:bookmarkStart w:id="434" w:name="_Toc466966832"/>
      <w:bookmarkStart w:id="435" w:name="_Toc468806082"/>
      <w:bookmarkStart w:id="436" w:name="_Toc469480349"/>
      <w:bookmarkStart w:id="437" w:name="_Toc472416865"/>
      <w:bookmarkStart w:id="438" w:name="_Toc498523095"/>
      <w:bookmarkStart w:id="439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0"/>
      <w:r w:rsidRPr="00FD4E6C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2"/>
      <w:bookmarkEnd w:id="443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5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6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5"/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7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</w:t>
      </w:r>
      <w:r w:rsidR="003E4055" w:rsidRPr="00D053CF">
        <w:rPr>
          <w:sz w:val="24"/>
          <w:szCs w:val="24"/>
        </w:rPr>
        <w:lastRenderedPageBreak/>
        <w:t xml:space="preserve">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8"/>
      <w:bookmarkEnd w:id="449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0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1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</w:t>
      </w:r>
      <w:r w:rsidR="00A92723" w:rsidRPr="00D053CF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2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3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4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</w:t>
      </w:r>
      <w:r w:rsidRPr="00FD4E6C">
        <w:rPr>
          <w:bCs w:val="0"/>
          <w:sz w:val="24"/>
          <w:szCs w:val="24"/>
        </w:rPr>
        <w:lastRenderedPageBreak/>
        <w:t>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5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5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98523096"/>
      <w:r w:rsidRPr="00D053CF">
        <w:rPr>
          <w:szCs w:val="24"/>
        </w:rPr>
        <w:t xml:space="preserve">Привлечение </w:t>
      </w:r>
      <w:bookmarkEnd w:id="456"/>
      <w:r w:rsidR="005B074F" w:rsidRPr="00D053CF">
        <w:rPr>
          <w:szCs w:val="24"/>
        </w:rPr>
        <w:t>сопоставщиков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</w:t>
      </w:r>
      <w:r w:rsidRPr="00D053CF">
        <w:rPr>
          <w:bCs w:val="0"/>
          <w:sz w:val="24"/>
          <w:szCs w:val="24"/>
        </w:rPr>
        <w:lastRenderedPageBreak/>
        <w:t xml:space="preserve">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98523098"/>
      <w:r w:rsidRPr="00D053CF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8A0533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A053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8A0533">
        <w:rPr>
          <w:sz w:val="24"/>
          <w:szCs w:val="24"/>
        </w:rPr>
        <w:fldChar w:fldCharType="begin"/>
      </w:r>
      <w:r w:rsidRPr="008A0533">
        <w:rPr>
          <w:sz w:val="24"/>
          <w:szCs w:val="24"/>
        </w:rPr>
        <w:instrText xml:space="preserve"> REF _Ref191386085 \r \h  \* MERGEFORMAT </w:instrText>
      </w:r>
      <w:r w:rsidRPr="008A0533">
        <w:rPr>
          <w:sz w:val="24"/>
          <w:szCs w:val="24"/>
        </w:rPr>
      </w:r>
      <w:r w:rsidRPr="008A0533">
        <w:rPr>
          <w:sz w:val="24"/>
          <w:szCs w:val="24"/>
        </w:rPr>
        <w:fldChar w:fldCharType="separate"/>
      </w:r>
      <w:r w:rsidRPr="008A0533">
        <w:rPr>
          <w:sz w:val="24"/>
          <w:szCs w:val="24"/>
        </w:rPr>
        <w:t>1.1.1</w:t>
      </w:r>
      <w:r w:rsidRPr="008A0533">
        <w:rPr>
          <w:sz w:val="24"/>
          <w:szCs w:val="24"/>
        </w:rPr>
        <w:fldChar w:fldCharType="end"/>
      </w:r>
      <w:r w:rsidRPr="008A0533">
        <w:rPr>
          <w:sz w:val="24"/>
          <w:szCs w:val="24"/>
        </w:rPr>
        <w:t>).</w:t>
      </w:r>
    </w:p>
    <w:p w:rsidR="00676465" w:rsidRPr="008A0533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A0533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8A0533">
        <w:rPr>
          <w:b/>
          <w:sz w:val="24"/>
          <w:szCs w:val="24"/>
        </w:rPr>
        <w:t xml:space="preserve">12:00 </w:t>
      </w:r>
      <w:r w:rsidR="00EE20B6" w:rsidRPr="008A0533">
        <w:rPr>
          <w:b/>
          <w:sz w:val="24"/>
          <w:szCs w:val="24"/>
        </w:rPr>
        <w:t>19</w:t>
      </w:r>
      <w:r w:rsidRPr="008A0533">
        <w:rPr>
          <w:b/>
          <w:sz w:val="24"/>
          <w:szCs w:val="24"/>
        </w:rPr>
        <w:t xml:space="preserve"> </w:t>
      </w:r>
      <w:r w:rsidR="00EE20B6" w:rsidRPr="008A0533">
        <w:rPr>
          <w:b/>
          <w:sz w:val="24"/>
          <w:szCs w:val="24"/>
        </w:rPr>
        <w:t>октября</w:t>
      </w:r>
      <w:r w:rsidRPr="008A0533">
        <w:rPr>
          <w:b/>
          <w:sz w:val="24"/>
          <w:szCs w:val="24"/>
        </w:rPr>
        <w:t xml:space="preserve"> 2018 года</w:t>
      </w:r>
      <w:r w:rsidRPr="008A0533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A0533">
        <w:rPr>
          <w:bCs w:val="0"/>
          <w:sz w:val="24"/>
          <w:szCs w:val="24"/>
        </w:rPr>
        <w:t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</w:t>
      </w:r>
      <w:r w:rsidRPr="00D053CF">
        <w:rPr>
          <w:bCs w:val="0"/>
          <w:sz w:val="24"/>
          <w:szCs w:val="24"/>
        </w:rPr>
        <w:t xml:space="preserve">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D053CF">
        <w:rPr>
          <w:bCs w:val="0"/>
          <w:iCs/>
          <w:sz w:val="24"/>
          <w:szCs w:val="24"/>
        </w:rPr>
        <w:lastRenderedPageBreak/>
        <w:t xml:space="preserve">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98523100"/>
      <w:r w:rsidRPr="00D053CF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98523101"/>
      <w:bookmarkStart w:id="548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98523102"/>
      <w:r w:rsidRPr="00D053CF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98523103"/>
      <w:r w:rsidRPr="00D053CF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8A0533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</w:t>
      </w:r>
      <w:r w:rsidRPr="008A0533">
        <w:rPr>
          <w:bCs w:val="0"/>
          <w:sz w:val="24"/>
          <w:szCs w:val="24"/>
        </w:rPr>
        <w:t>допускается.</w:t>
      </w:r>
    </w:p>
    <w:p w:rsidR="00717F60" w:rsidRPr="008A0533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8A0533">
        <w:rPr>
          <w:bCs w:val="0"/>
          <w:sz w:val="24"/>
          <w:szCs w:val="24"/>
        </w:rPr>
        <w:t>Заявк</w:t>
      </w:r>
      <w:r w:rsidR="00717F60" w:rsidRPr="008A0533">
        <w:rPr>
          <w:bCs w:val="0"/>
          <w:sz w:val="24"/>
          <w:szCs w:val="24"/>
        </w:rPr>
        <w:t xml:space="preserve">и на ЭТП могут быть поданы до </w:t>
      </w:r>
      <w:r w:rsidR="002B5044" w:rsidRPr="008A0533">
        <w:rPr>
          <w:b/>
          <w:bCs w:val="0"/>
          <w:sz w:val="24"/>
          <w:szCs w:val="24"/>
        </w:rPr>
        <w:t xml:space="preserve">12 часов 00 минут </w:t>
      </w:r>
      <w:r w:rsidR="00EE20B6" w:rsidRPr="008A0533">
        <w:rPr>
          <w:b/>
          <w:bCs w:val="0"/>
          <w:sz w:val="24"/>
          <w:szCs w:val="24"/>
        </w:rPr>
        <w:t>24</w:t>
      </w:r>
      <w:r w:rsidR="002B5044" w:rsidRPr="008A0533">
        <w:rPr>
          <w:b/>
          <w:bCs w:val="0"/>
          <w:sz w:val="24"/>
          <w:szCs w:val="24"/>
        </w:rPr>
        <w:t xml:space="preserve"> </w:t>
      </w:r>
      <w:r w:rsidR="00EE20B6" w:rsidRPr="008A0533">
        <w:rPr>
          <w:b/>
          <w:bCs w:val="0"/>
          <w:sz w:val="24"/>
          <w:szCs w:val="24"/>
        </w:rPr>
        <w:t>октября</w:t>
      </w:r>
      <w:r w:rsidR="002B5044" w:rsidRPr="008A0533">
        <w:rPr>
          <w:b/>
          <w:bCs w:val="0"/>
          <w:sz w:val="24"/>
          <w:szCs w:val="24"/>
        </w:rPr>
        <w:t xml:space="preserve"> </w:t>
      </w:r>
      <w:r w:rsidR="00776C7A" w:rsidRPr="008A0533">
        <w:rPr>
          <w:b/>
          <w:bCs w:val="0"/>
          <w:sz w:val="24"/>
          <w:szCs w:val="24"/>
        </w:rPr>
        <w:t>2018</w:t>
      </w:r>
      <w:r w:rsidR="002B5044" w:rsidRPr="008A0533">
        <w:rPr>
          <w:b/>
          <w:bCs w:val="0"/>
          <w:sz w:val="24"/>
          <w:szCs w:val="24"/>
        </w:rPr>
        <w:t xml:space="preserve"> года</w:t>
      </w:r>
      <w:r w:rsidR="009E28D8" w:rsidRPr="008A0533">
        <w:rPr>
          <w:b/>
          <w:bCs w:val="0"/>
          <w:sz w:val="24"/>
          <w:szCs w:val="24"/>
        </w:rPr>
        <w:t xml:space="preserve">, </w:t>
      </w:r>
      <w:r w:rsidR="009E28D8" w:rsidRPr="008A053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8A0533">
        <w:rPr>
          <w:bCs w:val="0"/>
          <w:spacing w:val="-2"/>
          <w:sz w:val="24"/>
          <w:szCs w:val="24"/>
        </w:rPr>
        <w:t>(под</w:t>
      </w:r>
      <w:r w:rsidR="009E28D8" w:rsidRPr="008A0533">
        <w:rPr>
          <w:bCs w:val="0"/>
          <w:sz w:val="24"/>
          <w:szCs w:val="24"/>
        </w:rPr>
        <w:t xml:space="preserve">раздел </w:t>
      </w:r>
      <w:r w:rsidR="00334620" w:rsidRPr="008A0533">
        <w:fldChar w:fldCharType="begin"/>
      </w:r>
      <w:r w:rsidR="00334620" w:rsidRPr="008A0533">
        <w:instrText xml:space="preserve"> REF _Ref55336310 \r \h  \* MERGEFORMAT </w:instrText>
      </w:r>
      <w:r w:rsidR="00334620" w:rsidRPr="008A0533">
        <w:fldChar w:fldCharType="separate"/>
      </w:r>
      <w:r w:rsidR="00676465" w:rsidRPr="008A0533">
        <w:rPr>
          <w:bCs w:val="0"/>
          <w:sz w:val="24"/>
          <w:szCs w:val="24"/>
        </w:rPr>
        <w:t>5.1</w:t>
      </w:r>
      <w:r w:rsidR="00334620" w:rsidRPr="008A0533">
        <w:fldChar w:fldCharType="end"/>
      </w:r>
      <w:r w:rsidR="009E28D8" w:rsidRPr="008A0533">
        <w:rPr>
          <w:bCs w:val="0"/>
          <w:sz w:val="24"/>
          <w:szCs w:val="24"/>
          <w:lang w:eastAsia="ru-RU"/>
        </w:rPr>
        <w:t>)</w:t>
      </w:r>
      <w:r w:rsidR="009E28D8" w:rsidRPr="008A053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8A0533">
        <w:rPr>
          <w:bCs w:val="0"/>
          <w:sz w:val="24"/>
          <w:szCs w:val="24"/>
        </w:rPr>
        <w:t>.</w:t>
      </w:r>
      <w:bookmarkEnd w:id="566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A0533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8A0533">
        <w:fldChar w:fldCharType="begin"/>
      </w:r>
      <w:r w:rsidR="00334620" w:rsidRPr="008A0533">
        <w:instrText xml:space="preserve"> REF _Ref440289953 \r \h  \* MERGEFORMAT </w:instrText>
      </w:r>
      <w:r w:rsidR="00334620" w:rsidRPr="008A0533">
        <w:fldChar w:fldCharType="separate"/>
      </w:r>
      <w:r w:rsidR="00676465" w:rsidRPr="008A0533">
        <w:rPr>
          <w:bCs w:val="0"/>
          <w:sz w:val="24"/>
          <w:szCs w:val="24"/>
        </w:rPr>
        <w:t>3.4.1.3</w:t>
      </w:r>
      <w:r w:rsidR="00334620" w:rsidRPr="008A0533">
        <w:fldChar w:fldCharType="end"/>
      </w:r>
      <w:r w:rsidRPr="008A0533">
        <w:rPr>
          <w:bCs w:val="0"/>
          <w:sz w:val="24"/>
          <w:szCs w:val="24"/>
        </w:rPr>
        <w:t>) Организатор закупочной процедуры</w:t>
      </w:r>
      <w:r w:rsidRPr="00D053CF">
        <w:rPr>
          <w:bCs w:val="0"/>
          <w:sz w:val="24"/>
          <w:szCs w:val="24"/>
        </w:rPr>
        <w:t xml:space="preserve">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</w:t>
      </w:r>
      <w:r w:rsidRPr="00D053CF">
        <w:rPr>
          <w:bCs w:val="0"/>
          <w:sz w:val="24"/>
          <w:szCs w:val="24"/>
        </w:rPr>
        <w:lastRenderedPageBreak/>
        <w:t>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2"/>
      <w:bookmarkEnd w:id="583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98523106"/>
      <w:r w:rsidRPr="00D053CF">
        <w:t>Оценка Заявок и проведение переговоров</w:t>
      </w:r>
      <w:bookmarkEnd w:id="584"/>
      <w:bookmarkEnd w:id="585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98523107"/>
      <w:r w:rsidRPr="00D053CF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98523108"/>
      <w:r w:rsidRPr="00D053CF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</w:t>
      </w:r>
      <w:r w:rsidRPr="00D053CF">
        <w:rPr>
          <w:bCs w:val="0"/>
          <w:sz w:val="24"/>
          <w:szCs w:val="24"/>
        </w:rPr>
        <w:lastRenderedPageBreak/>
        <w:t xml:space="preserve">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5"/>
      <w:bookmarkEnd w:id="616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647766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необходимых документов, требуемых настоящей </w:t>
      </w:r>
      <w:r w:rsidRPr="00647766">
        <w:rPr>
          <w:sz w:val="24"/>
          <w:szCs w:val="24"/>
        </w:rPr>
        <w:t>Документацией;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98523109"/>
      <w:r w:rsidRPr="00D053CF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98523110"/>
      <w:r w:rsidRPr="00D053CF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98523111"/>
      <w:bookmarkStart w:id="651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48"/>
      <w:bookmarkEnd w:id="649"/>
      <w:bookmarkEnd w:id="650"/>
      <w:r w:rsidRPr="00D053CF">
        <w:t xml:space="preserve"> </w:t>
      </w:r>
    </w:p>
    <w:bookmarkEnd w:id="651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2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D053CF">
        <w:rPr>
          <w:sz w:val="24"/>
          <w:szCs w:val="24"/>
          <w:lang w:eastAsia="ru-RU"/>
        </w:rPr>
        <w:lastRenderedPageBreak/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4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Ref471821960"/>
      <w:bookmarkStart w:id="657" w:name="_Toc471986593"/>
      <w:bookmarkStart w:id="658" w:name="_Toc472409204"/>
      <w:bookmarkStart w:id="659" w:name="_Toc472411818"/>
      <w:bookmarkStart w:id="660" w:name="_Toc498523112"/>
      <w:bookmarkStart w:id="661" w:name="_Ref303681924"/>
      <w:bookmarkStart w:id="662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6"/>
      <w:bookmarkEnd w:id="657"/>
      <w:bookmarkEnd w:id="658"/>
      <w:bookmarkEnd w:id="659"/>
      <w:bookmarkEnd w:id="660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</w:t>
      </w:r>
      <w:r w:rsidRPr="003C6D0A">
        <w:rPr>
          <w:sz w:val="24"/>
          <w:szCs w:val="24"/>
        </w:rPr>
        <w:lastRenderedPageBreak/>
        <w:t>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1"/>
      <w:bookmarkEnd w:id="662"/>
      <w:bookmarkEnd w:id="663"/>
      <w:bookmarkEnd w:id="664"/>
      <w:bookmarkEnd w:id="665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6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lastRenderedPageBreak/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98523114"/>
      <w:bookmarkStart w:id="669" w:name="_Ref191386295"/>
      <w:r w:rsidRPr="00D053CF">
        <w:t>Признание запроса предложений несостоявшимся</w:t>
      </w:r>
      <w:bookmarkEnd w:id="667"/>
      <w:bookmarkEnd w:id="668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0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98523115"/>
      <w:bookmarkStart w:id="677" w:name="_Ref303683929"/>
      <w:r w:rsidRPr="00FD4E6C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lastRenderedPageBreak/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69"/>
      <w:bookmarkEnd w:id="677"/>
      <w:bookmarkEnd w:id="679"/>
      <w:bookmarkEnd w:id="680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</w:t>
      </w:r>
      <w:r w:rsidRPr="00F87B07">
        <w:rPr>
          <w:sz w:val="24"/>
          <w:szCs w:val="24"/>
        </w:rPr>
        <w:lastRenderedPageBreak/>
        <w:t>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 xml:space="preserve">.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>. 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1"/>
      <w:bookmarkEnd w:id="682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3"/>
      <w:bookmarkEnd w:id="684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lastRenderedPageBreak/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5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303102866"/>
      <w:bookmarkStart w:id="693" w:name="_Toc305835589"/>
      <w:bookmarkStart w:id="694" w:name="_Ref303683952"/>
      <w:bookmarkStart w:id="695" w:name="__RefNumPara__840_922829174"/>
      <w:bookmarkEnd w:id="686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6" w:name="_Ref472417185"/>
      <w:bookmarkStart w:id="697" w:name="_Ref472417616"/>
      <w:bookmarkStart w:id="698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7"/>
      <w:bookmarkEnd w:id="688"/>
      <w:bookmarkEnd w:id="689"/>
      <w:bookmarkEnd w:id="690"/>
      <w:bookmarkEnd w:id="691"/>
      <w:bookmarkEnd w:id="696"/>
      <w:bookmarkEnd w:id="697"/>
      <w:bookmarkEnd w:id="698"/>
      <w:r w:rsidRPr="003C6D0A">
        <w:t xml:space="preserve"> </w:t>
      </w:r>
      <w:bookmarkEnd w:id="692"/>
      <w:bookmarkEnd w:id="693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:rsidR="003D5C97" w:rsidRPr="008A0533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</w:t>
      </w:r>
      <w:r w:rsidRPr="00FD4E6C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</w:t>
      </w:r>
      <w:r w:rsidRPr="008A0533">
        <w:rPr>
          <w:sz w:val="24"/>
          <w:szCs w:val="24"/>
        </w:rPr>
        <w:t xml:space="preserve">устанавливаются на основании проекта Договора (раздел </w:t>
      </w:r>
      <w:r w:rsidR="00334620" w:rsidRPr="008A0533">
        <w:fldChar w:fldCharType="begin"/>
      </w:r>
      <w:r w:rsidR="00334620" w:rsidRPr="008A0533">
        <w:instrText xml:space="preserve"> REF _Ref440272931 \r \h  \* MERGEFORMAT </w:instrText>
      </w:r>
      <w:r w:rsidR="00334620" w:rsidRPr="008A0533">
        <w:fldChar w:fldCharType="separate"/>
      </w:r>
      <w:r w:rsidR="00676465" w:rsidRPr="008A0533">
        <w:t>2</w:t>
      </w:r>
      <w:r w:rsidR="00334620" w:rsidRPr="008A0533">
        <w:fldChar w:fldCharType="end"/>
      </w:r>
      <w:r w:rsidRPr="008A0533">
        <w:rPr>
          <w:sz w:val="24"/>
          <w:szCs w:val="24"/>
        </w:rPr>
        <w:t xml:space="preserve">) с учетом требований, изложенных в подпункте </w:t>
      </w:r>
      <w:r w:rsidR="00334620" w:rsidRPr="008A0533">
        <w:fldChar w:fldCharType="begin"/>
      </w:r>
      <w:r w:rsidR="00334620" w:rsidRPr="008A0533">
        <w:instrText xml:space="preserve"> REF _Ref465437572 \r \h  \* MERGEFORMAT </w:instrText>
      </w:r>
      <w:r w:rsidR="00334620" w:rsidRPr="008A0533">
        <w:fldChar w:fldCharType="separate"/>
      </w:r>
      <w:r w:rsidR="00676465" w:rsidRPr="008A0533">
        <w:rPr>
          <w:sz w:val="24"/>
          <w:szCs w:val="24"/>
        </w:rPr>
        <w:t>3.13.2</w:t>
      </w:r>
      <w:r w:rsidR="00334620" w:rsidRPr="008A0533">
        <w:fldChar w:fldCharType="end"/>
      </w:r>
      <w:r w:rsidRPr="008A0533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8A0533">
        <w:fldChar w:fldCharType="begin"/>
      </w:r>
      <w:r w:rsidR="00334620" w:rsidRPr="008A0533">
        <w:instrText xml:space="preserve"> REF _Ref468805820 \r \h  \* MERGEFORMAT </w:instrText>
      </w:r>
      <w:r w:rsidR="00334620" w:rsidRPr="008A0533">
        <w:fldChar w:fldCharType="separate"/>
      </w:r>
      <w:r w:rsidR="00676465" w:rsidRPr="008A0533">
        <w:rPr>
          <w:sz w:val="24"/>
          <w:szCs w:val="24"/>
        </w:rPr>
        <w:t>3.12</w:t>
      </w:r>
      <w:r w:rsidR="00334620" w:rsidRPr="008A0533">
        <w:fldChar w:fldCharType="end"/>
      </w:r>
      <w:r w:rsidRPr="008A0533">
        <w:rPr>
          <w:sz w:val="24"/>
          <w:szCs w:val="24"/>
        </w:rPr>
        <w:t>).</w:t>
      </w:r>
    </w:p>
    <w:p w:rsidR="00A222A8" w:rsidRPr="008A0533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8A0533">
        <w:rPr>
          <w:sz w:val="24"/>
          <w:szCs w:val="24"/>
        </w:rPr>
        <w:t>Реквизиты Заказчика:</w:t>
      </w:r>
      <w:bookmarkEnd w:id="700"/>
    </w:p>
    <w:p w:rsidR="00A222A8" w:rsidRPr="008A0533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8A053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8A0533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A0533">
        <w:rPr>
          <w:sz w:val="24"/>
          <w:szCs w:val="24"/>
        </w:rPr>
        <w:t>ИНН/КПП: 6901067107/</w:t>
      </w:r>
      <w:r w:rsidR="007C44DD" w:rsidRPr="008A0533">
        <w:rPr>
          <w:sz w:val="24"/>
          <w:szCs w:val="24"/>
        </w:rPr>
        <w:t>997650001</w:t>
      </w:r>
    </w:p>
    <w:p w:rsidR="00A222A8" w:rsidRPr="008A053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0533">
        <w:rPr>
          <w:sz w:val="24"/>
          <w:szCs w:val="24"/>
        </w:rPr>
        <w:t>р/с: 40702810000000019885 в ПАО РОСБАНК</w:t>
      </w:r>
    </w:p>
    <w:p w:rsidR="00A222A8" w:rsidRPr="008A053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0533">
        <w:rPr>
          <w:sz w:val="24"/>
          <w:szCs w:val="24"/>
        </w:rPr>
        <w:t>БИК: 044525256</w:t>
      </w:r>
    </w:p>
    <w:p w:rsidR="00A222A8" w:rsidRPr="008A053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0533">
        <w:rPr>
          <w:sz w:val="24"/>
          <w:szCs w:val="24"/>
        </w:rPr>
        <w:t>к/с: 30101810000000000256</w:t>
      </w:r>
    </w:p>
    <w:p w:rsidR="003D5C97" w:rsidRPr="008A0533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8A0533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8A0533">
        <w:rPr>
          <w:sz w:val="24"/>
          <w:szCs w:val="24"/>
        </w:rPr>
        <w:t xml:space="preserve">Поставщика </w:t>
      </w:r>
      <w:r w:rsidRPr="008A0533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8A0533">
        <w:rPr>
          <w:sz w:val="24"/>
          <w:szCs w:val="24"/>
        </w:rPr>
        <w:t xml:space="preserve"> </w:t>
      </w:r>
      <w:r w:rsidR="00334620" w:rsidRPr="008A0533">
        <w:fldChar w:fldCharType="begin"/>
      </w:r>
      <w:r w:rsidR="00334620" w:rsidRPr="008A0533">
        <w:instrText xml:space="preserve"> REF _Ref468805929 \r \h  \* MERGEFORMAT </w:instrText>
      </w:r>
      <w:r w:rsidR="00334620" w:rsidRPr="008A0533">
        <w:fldChar w:fldCharType="separate"/>
      </w:r>
      <w:r w:rsidR="00676465" w:rsidRPr="008A0533">
        <w:rPr>
          <w:sz w:val="24"/>
          <w:szCs w:val="24"/>
        </w:rPr>
        <w:t>3.12.7</w:t>
      </w:r>
      <w:r w:rsidR="00334620" w:rsidRPr="008A0533">
        <w:fldChar w:fldCharType="end"/>
      </w:r>
      <w:r w:rsidRPr="008A0533">
        <w:rPr>
          <w:sz w:val="24"/>
          <w:szCs w:val="24"/>
        </w:rPr>
        <w:t>.</w:t>
      </w:r>
      <w:bookmarkEnd w:id="701"/>
      <w:bookmarkEnd w:id="702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98523118"/>
      <w:r w:rsidRPr="00D053CF">
        <w:t xml:space="preserve">Уведомление о результатах </w:t>
      </w:r>
      <w:bookmarkEnd w:id="703"/>
      <w:bookmarkEnd w:id="704"/>
      <w:r w:rsidRPr="00D053CF">
        <w:t>запроса предложений</w:t>
      </w:r>
      <w:bookmarkEnd w:id="705"/>
      <w:bookmarkEnd w:id="706"/>
    </w:p>
    <w:bookmarkEnd w:id="694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98523119"/>
      <w:r w:rsidRPr="00D053CF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2" w:name="_Toc176064096"/>
      <w:bookmarkStart w:id="713" w:name="_Toc176338524"/>
      <w:bookmarkStart w:id="714" w:name="_Toc180399752"/>
      <w:bookmarkStart w:id="715" w:name="_Toc191205941"/>
      <w:bookmarkStart w:id="716" w:name="_Toc194315544"/>
      <w:bookmarkStart w:id="717" w:name="_Toc423421725"/>
      <w:bookmarkStart w:id="718" w:name="_Toc498523120"/>
      <w:r w:rsidRPr="00D053CF">
        <w:t>Общие требования к условиям поставки продукции</w:t>
      </w:r>
      <w:bookmarkStart w:id="719" w:name="_Toc176064097"/>
      <w:bookmarkStart w:id="720" w:name="_Toc176338525"/>
      <w:bookmarkStart w:id="721" w:name="_Toc180399753"/>
      <w:bookmarkStart w:id="722" w:name="_Toc189457101"/>
      <w:bookmarkStart w:id="723" w:name="_Toc189461737"/>
      <w:bookmarkStart w:id="724" w:name="_Toc189462011"/>
      <w:bookmarkStart w:id="725" w:name="_Toc191273610"/>
      <w:bookmarkStart w:id="726" w:name="_Toc167189319"/>
      <w:bookmarkStart w:id="727" w:name="_Toc168725254"/>
      <w:bookmarkEnd w:id="712"/>
      <w:bookmarkEnd w:id="713"/>
      <w:bookmarkEnd w:id="714"/>
      <w:bookmarkEnd w:id="715"/>
      <w:bookmarkEnd w:id="716"/>
      <w:bookmarkEnd w:id="717"/>
      <w:bookmarkEnd w:id="71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8" w:name="_Toc439166308"/>
      <w:bookmarkStart w:id="729" w:name="_Toc439170656"/>
      <w:bookmarkStart w:id="730" w:name="_Toc439172758"/>
      <w:bookmarkStart w:id="731" w:name="_Toc439173202"/>
      <w:bookmarkStart w:id="732" w:name="_Toc439238196"/>
      <w:bookmarkStart w:id="733" w:name="_Toc439252748"/>
      <w:bookmarkStart w:id="734" w:name="_Toc439323606"/>
      <w:bookmarkStart w:id="735" w:name="_Toc439323722"/>
      <w:bookmarkStart w:id="736" w:name="_Toc440297056"/>
      <w:bookmarkStart w:id="737" w:name="_Toc440356617"/>
      <w:bookmarkStart w:id="738" w:name="_Toc440631753"/>
      <w:bookmarkStart w:id="739" w:name="_Toc440876538"/>
      <w:bookmarkStart w:id="740" w:name="_Toc441130610"/>
      <w:bookmarkStart w:id="741" w:name="_Toc441157113"/>
      <w:bookmarkStart w:id="742" w:name="_Toc447292132"/>
      <w:bookmarkStart w:id="743" w:name="_Toc462234890"/>
      <w:bookmarkStart w:id="744" w:name="_Toc466966856"/>
      <w:bookmarkStart w:id="745" w:name="_Toc468806107"/>
      <w:bookmarkStart w:id="746" w:name="_Toc469480374"/>
      <w:bookmarkStart w:id="747" w:name="_Toc472416891"/>
      <w:bookmarkStart w:id="748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49" w:name="_Toc439166309"/>
      <w:bookmarkStart w:id="750" w:name="_Toc439170657"/>
      <w:bookmarkStart w:id="751" w:name="_Toc439172759"/>
      <w:bookmarkStart w:id="752" w:name="_Toc439173203"/>
      <w:bookmarkStart w:id="753" w:name="_Toc439238197"/>
      <w:bookmarkStart w:id="754" w:name="_Toc439252749"/>
      <w:bookmarkStart w:id="755" w:name="_Toc439323607"/>
      <w:bookmarkStart w:id="756" w:name="_Toc439323723"/>
      <w:bookmarkStart w:id="757" w:name="_Toc440297057"/>
      <w:bookmarkStart w:id="758" w:name="_Toc440356618"/>
      <w:bookmarkStart w:id="759" w:name="_Toc440631754"/>
      <w:bookmarkStart w:id="760" w:name="_Toc440876539"/>
      <w:bookmarkStart w:id="761" w:name="_Toc441130611"/>
      <w:bookmarkStart w:id="762" w:name="_Toc441157114"/>
      <w:bookmarkStart w:id="763" w:name="_Toc447292133"/>
      <w:bookmarkStart w:id="764" w:name="_Toc462234891"/>
      <w:bookmarkStart w:id="765" w:name="_Toc466966857"/>
      <w:bookmarkStart w:id="766" w:name="_Toc468806108"/>
      <w:bookmarkStart w:id="767" w:name="_Toc469480375"/>
      <w:bookmarkStart w:id="768" w:name="_Toc472416892"/>
      <w:bookmarkStart w:id="769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2B5044" w:rsidRPr="008A0533" w:rsidRDefault="002B5044" w:rsidP="0021751A">
      <w:pPr>
        <w:pStyle w:val="2"/>
        <w:ind w:left="1701" w:hanging="1134"/>
      </w:pPr>
      <w:bookmarkStart w:id="770" w:name="_Toc423421726"/>
      <w:bookmarkStart w:id="771" w:name="_Ref450652998"/>
      <w:bookmarkStart w:id="772" w:name="_Toc498523123"/>
      <w:r w:rsidRPr="00D053CF">
        <w:t xml:space="preserve">Перечень, объемы и </w:t>
      </w:r>
      <w:r w:rsidRPr="008A0533">
        <w:t>характеристики закупаемой продукции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70"/>
      <w:bookmarkEnd w:id="771"/>
      <w:bookmarkEnd w:id="772"/>
    </w:p>
    <w:p w:rsidR="002B5044" w:rsidRPr="008A053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3" w:name="_Toc439166311"/>
      <w:bookmarkStart w:id="774" w:name="_Toc439170659"/>
      <w:bookmarkStart w:id="775" w:name="_Toc439172761"/>
      <w:bookmarkStart w:id="776" w:name="_Toc439173205"/>
      <w:bookmarkStart w:id="777" w:name="_Toc439238199"/>
      <w:bookmarkStart w:id="778" w:name="_Toc439252751"/>
      <w:bookmarkStart w:id="779" w:name="_Toc439323609"/>
      <w:bookmarkStart w:id="780" w:name="_Toc439323725"/>
      <w:bookmarkStart w:id="781" w:name="_Toc440297059"/>
      <w:bookmarkStart w:id="782" w:name="_Toc440356620"/>
      <w:bookmarkStart w:id="783" w:name="_Toc440631756"/>
      <w:bookmarkStart w:id="784" w:name="_Toc440876541"/>
      <w:bookmarkStart w:id="785" w:name="_Toc441130613"/>
      <w:bookmarkStart w:id="786" w:name="_Toc441157116"/>
      <w:bookmarkStart w:id="787" w:name="_Toc447292135"/>
      <w:bookmarkStart w:id="788" w:name="_Toc462234893"/>
      <w:bookmarkStart w:id="789" w:name="_Toc466966859"/>
      <w:bookmarkStart w:id="790" w:name="_Toc468806110"/>
      <w:bookmarkStart w:id="791" w:name="_Toc469480377"/>
      <w:bookmarkStart w:id="792" w:name="_Toc472416894"/>
      <w:bookmarkStart w:id="793" w:name="_Toc498523124"/>
      <w:r w:rsidRPr="008A0533">
        <w:rPr>
          <w:b w:val="0"/>
          <w:szCs w:val="24"/>
        </w:rPr>
        <w:t>Техническ</w:t>
      </w:r>
      <w:r w:rsidR="003776BB" w:rsidRPr="008A0533">
        <w:rPr>
          <w:b w:val="0"/>
          <w:szCs w:val="24"/>
        </w:rPr>
        <w:t>ое(</w:t>
      </w:r>
      <w:r w:rsidRPr="008A0533">
        <w:rPr>
          <w:b w:val="0"/>
          <w:szCs w:val="24"/>
        </w:rPr>
        <w:t>ие</w:t>
      </w:r>
      <w:r w:rsidR="003776BB" w:rsidRPr="008A0533">
        <w:rPr>
          <w:b w:val="0"/>
          <w:szCs w:val="24"/>
        </w:rPr>
        <w:t>)</w:t>
      </w:r>
      <w:r w:rsidRPr="008A0533">
        <w:rPr>
          <w:b w:val="0"/>
          <w:szCs w:val="24"/>
        </w:rPr>
        <w:t xml:space="preserve"> задани</w:t>
      </w:r>
      <w:r w:rsidR="003776BB" w:rsidRPr="008A0533">
        <w:rPr>
          <w:b w:val="0"/>
          <w:szCs w:val="24"/>
        </w:rPr>
        <w:t>е(</w:t>
      </w:r>
      <w:r w:rsidRPr="008A0533">
        <w:rPr>
          <w:b w:val="0"/>
          <w:szCs w:val="24"/>
        </w:rPr>
        <w:t>я</w:t>
      </w:r>
      <w:r w:rsidR="003776BB" w:rsidRPr="008A0533">
        <w:rPr>
          <w:b w:val="0"/>
          <w:szCs w:val="24"/>
        </w:rPr>
        <w:t>)</w:t>
      </w:r>
      <w:r w:rsidRPr="008A0533">
        <w:rPr>
          <w:b w:val="0"/>
          <w:szCs w:val="24"/>
        </w:rPr>
        <w:t xml:space="preserve"> </w:t>
      </w:r>
      <w:r w:rsidR="00A154B7" w:rsidRPr="008A0533">
        <w:rPr>
          <w:b w:val="0"/>
          <w:szCs w:val="24"/>
        </w:rPr>
        <w:t xml:space="preserve">по Лоту №1 (подраздел </w:t>
      </w:r>
      <w:r w:rsidR="00334620" w:rsidRPr="008A0533">
        <w:fldChar w:fldCharType="begin"/>
      </w:r>
      <w:r w:rsidR="00334620" w:rsidRPr="008A0533">
        <w:instrText xml:space="preserve"> REF _Ref440275279 \r \h  \* MERGEFORMAT </w:instrText>
      </w:r>
      <w:r w:rsidR="00334620" w:rsidRPr="008A0533">
        <w:fldChar w:fldCharType="separate"/>
      </w:r>
      <w:r w:rsidR="00676465" w:rsidRPr="008A0533">
        <w:rPr>
          <w:b w:val="0"/>
          <w:szCs w:val="24"/>
        </w:rPr>
        <w:t>1.1.5</w:t>
      </w:r>
      <w:r w:rsidR="00334620" w:rsidRPr="008A0533">
        <w:fldChar w:fldCharType="end"/>
      </w:r>
      <w:r w:rsidR="00A154B7" w:rsidRPr="008A0533">
        <w:rPr>
          <w:b w:val="0"/>
          <w:szCs w:val="24"/>
        </w:rPr>
        <w:t>)</w:t>
      </w:r>
      <w:r w:rsidRPr="008A0533">
        <w:rPr>
          <w:b w:val="0"/>
          <w:szCs w:val="24"/>
        </w:rPr>
        <w:t xml:space="preserve"> изложен</w:t>
      </w:r>
      <w:r w:rsidR="00F463E8" w:rsidRPr="008A0533">
        <w:rPr>
          <w:b w:val="0"/>
          <w:szCs w:val="24"/>
        </w:rPr>
        <w:t>о(</w:t>
      </w:r>
      <w:r w:rsidRPr="008A0533">
        <w:rPr>
          <w:b w:val="0"/>
          <w:szCs w:val="24"/>
        </w:rPr>
        <w:t>ы</w:t>
      </w:r>
      <w:r w:rsidR="00F463E8" w:rsidRPr="008A0533">
        <w:rPr>
          <w:b w:val="0"/>
          <w:szCs w:val="24"/>
        </w:rPr>
        <w:t>)</w:t>
      </w:r>
      <w:r w:rsidRPr="008A053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A0533">
        <w:rPr>
          <w:b w:val="0"/>
          <w:szCs w:val="24"/>
        </w:rPr>
        <w:t>Участник</w:t>
      </w:r>
      <w:r w:rsidRPr="008A0533">
        <w:rPr>
          <w:b w:val="0"/>
          <w:szCs w:val="24"/>
        </w:rPr>
        <w:t>ам вместе с ней в качестве отдельного документа.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p w:rsidR="008C1023" w:rsidRPr="008A0533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4" w:name="_Toc466966860"/>
      <w:bookmarkStart w:id="795" w:name="_Toc468806111"/>
      <w:bookmarkStart w:id="796" w:name="_Toc469480378"/>
      <w:bookmarkStart w:id="797" w:name="_Toc472416895"/>
      <w:bookmarkStart w:id="798" w:name="_Toc498523125"/>
      <w:bookmarkStart w:id="799" w:name="_Ref194832984"/>
      <w:bookmarkStart w:id="800" w:name="_Ref197686508"/>
      <w:bookmarkStart w:id="801" w:name="_Toc423421727"/>
      <w:r w:rsidRPr="008A0533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4"/>
      <w:bookmarkEnd w:id="795"/>
      <w:bookmarkEnd w:id="796"/>
      <w:bookmarkEnd w:id="797"/>
      <w:bookmarkEnd w:id="798"/>
    </w:p>
    <w:p w:rsidR="002B5044" w:rsidRPr="008A0533" w:rsidRDefault="002B5044" w:rsidP="0021751A">
      <w:pPr>
        <w:pStyle w:val="2"/>
        <w:ind w:left="1701" w:hanging="1134"/>
      </w:pPr>
      <w:bookmarkStart w:id="802" w:name="_Toc498523126"/>
      <w:r w:rsidRPr="008A0533">
        <w:t>Требование к поставляемой продукции</w:t>
      </w:r>
      <w:bookmarkEnd w:id="799"/>
      <w:bookmarkEnd w:id="800"/>
      <w:bookmarkEnd w:id="801"/>
      <w:bookmarkEnd w:id="802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3"/>
      <w:bookmarkStart w:id="804" w:name="_Toc439170661"/>
      <w:bookmarkStart w:id="805" w:name="_Toc439172763"/>
      <w:bookmarkStart w:id="806" w:name="_Toc439173207"/>
      <w:bookmarkStart w:id="807" w:name="_Toc439238201"/>
      <w:bookmarkStart w:id="808" w:name="_Toc439252753"/>
      <w:bookmarkStart w:id="809" w:name="_Toc439323611"/>
      <w:bookmarkStart w:id="810" w:name="_Toc439323727"/>
      <w:bookmarkStart w:id="811" w:name="_Toc440297061"/>
      <w:bookmarkStart w:id="812" w:name="_Toc440356622"/>
      <w:bookmarkStart w:id="813" w:name="_Toc440631758"/>
      <w:bookmarkStart w:id="814" w:name="_Toc440876543"/>
      <w:bookmarkStart w:id="815" w:name="_Toc441130615"/>
      <w:bookmarkStart w:id="816" w:name="_Toc441157118"/>
      <w:bookmarkStart w:id="817" w:name="_Toc447292137"/>
      <w:bookmarkStart w:id="818" w:name="_Toc462234895"/>
      <w:bookmarkStart w:id="819" w:name="_Toc466966862"/>
      <w:bookmarkStart w:id="820" w:name="_Toc468806113"/>
      <w:bookmarkStart w:id="821" w:name="_Toc469480380"/>
      <w:bookmarkStart w:id="822" w:name="_Toc472416897"/>
      <w:bookmarkStart w:id="823" w:name="_Toc498523127"/>
      <w:bookmarkStart w:id="824" w:name="_Ref194833053"/>
      <w:bookmarkStart w:id="825" w:name="_Ref223496951"/>
      <w:bookmarkStart w:id="826" w:name="_Ref223496970"/>
      <w:r w:rsidRPr="008A0533">
        <w:rPr>
          <w:b w:val="0"/>
          <w:szCs w:val="24"/>
        </w:rPr>
        <w:t>Участник</w:t>
      </w:r>
      <w:r w:rsidR="002B5044" w:rsidRPr="008A0533">
        <w:rPr>
          <w:b w:val="0"/>
          <w:szCs w:val="24"/>
        </w:rPr>
        <w:t xml:space="preserve"> в составе свое</w:t>
      </w:r>
      <w:r w:rsidR="00841A6F" w:rsidRPr="008A0533">
        <w:rPr>
          <w:b w:val="0"/>
          <w:szCs w:val="24"/>
        </w:rPr>
        <w:t>й</w:t>
      </w:r>
      <w:r w:rsidR="002B5044" w:rsidRPr="008A0533">
        <w:rPr>
          <w:b w:val="0"/>
          <w:szCs w:val="24"/>
        </w:rPr>
        <w:t xml:space="preserve"> </w:t>
      </w:r>
      <w:r w:rsidR="00841A6F" w:rsidRPr="008A0533">
        <w:rPr>
          <w:b w:val="0"/>
          <w:szCs w:val="24"/>
        </w:rPr>
        <w:t>Заявки</w:t>
      </w:r>
      <w:r w:rsidR="002B5044" w:rsidRPr="008A0533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8A0533">
        <w:rPr>
          <w:b w:val="0"/>
          <w:szCs w:val="24"/>
        </w:rPr>
        <w:t>желательное требование, предоставляется</w:t>
      </w:r>
      <w:bookmarkStart w:id="827" w:name="_GoBack"/>
      <w:bookmarkEnd w:id="827"/>
      <w:r w:rsidR="00BE26DC" w:rsidRPr="00D053CF">
        <w:rPr>
          <w:b w:val="0"/>
          <w:szCs w:val="24"/>
        </w:rPr>
        <w:t xml:space="preserve"> Участником при наличии</w:t>
      </w:r>
      <w:r w:rsidR="002B5044" w:rsidRPr="00D053CF">
        <w:rPr>
          <w:b w:val="0"/>
          <w:szCs w:val="24"/>
        </w:rPr>
        <w:t>).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8" w:name="_Toc439166314"/>
      <w:bookmarkStart w:id="829" w:name="_Toc439170662"/>
      <w:bookmarkStart w:id="830" w:name="_Toc439172764"/>
      <w:bookmarkStart w:id="831" w:name="_Toc439173208"/>
      <w:bookmarkStart w:id="832" w:name="_Toc439238202"/>
      <w:bookmarkStart w:id="833" w:name="_Toc439252754"/>
      <w:bookmarkStart w:id="834" w:name="_Toc439323612"/>
      <w:bookmarkStart w:id="835" w:name="_Toc439323728"/>
      <w:bookmarkStart w:id="836" w:name="_Toc440297062"/>
      <w:bookmarkStart w:id="837" w:name="_Toc440356623"/>
      <w:bookmarkStart w:id="838" w:name="_Toc440631759"/>
      <w:bookmarkStart w:id="839" w:name="_Toc440876544"/>
      <w:bookmarkStart w:id="840" w:name="_Toc441130616"/>
      <w:bookmarkStart w:id="841" w:name="_Toc441157119"/>
      <w:bookmarkStart w:id="842" w:name="_Toc447292138"/>
      <w:bookmarkStart w:id="843" w:name="_Toc462234896"/>
      <w:bookmarkStart w:id="844" w:name="_Toc466966863"/>
      <w:bookmarkStart w:id="845" w:name="_Toc468806114"/>
      <w:bookmarkStart w:id="846" w:name="_Toc469480381"/>
      <w:bookmarkStart w:id="847" w:name="_Toc472416898"/>
      <w:bookmarkStart w:id="848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2B5044" w:rsidRPr="00D053CF" w:rsidRDefault="002B5044" w:rsidP="0021751A">
      <w:pPr>
        <w:pStyle w:val="2"/>
        <w:ind w:left="1701" w:hanging="1134"/>
      </w:pPr>
      <w:bookmarkStart w:id="849" w:name="_Ref247513861"/>
      <w:bookmarkStart w:id="850" w:name="_Toc423421728"/>
      <w:bookmarkStart w:id="851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4"/>
      <w:bookmarkEnd w:id="825"/>
      <w:bookmarkEnd w:id="826"/>
      <w:r w:rsidRPr="00D053CF">
        <w:t>.</w:t>
      </w:r>
      <w:bookmarkEnd w:id="849"/>
      <w:bookmarkEnd w:id="850"/>
      <w:bookmarkEnd w:id="851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2" w:name="_Toc439166317"/>
      <w:bookmarkStart w:id="853" w:name="_Toc439170665"/>
      <w:bookmarkStart w:id="854" w:name="_Toc439172767"/>
      <w:bookmarkStart w:id="855" w:name="_Toc439173211"/>
      <w:bookmarkStart w:id="856" w:name="_Toc439238205"/>
      <w:bookmarkStart w:id="857" w:name="_Toc439252756"/>
      <w:bookmarkStart w:id="858" w:name="_Toc439323614"/>
      <w:bookmarkStart w:id="859" w:name="_Toc439323730"/>
      <w:bookmarkStart w:id="860" w:name="_Ref440292618"/>
      <w:bookmarkStart w:id="861" w:name="_Toc440297064"/>
      <w:bookmarkStart w:id="862" w:name="_Toc440356625"/>
      <w:bookmarkStart w:id="863" w:name="_Toc440631761"/>
      <w:bookmarkStart w:id="864" w:name="_Toc440876546"/>
      <w:bookmarkStart w:id="865" w:name="_Toc441130618"/>
      <w:bookmarkStart w:id="866" w:name="_Toc441157121"/>
      <w:bookmarkStart w:id="867" w:name="_Toc447292140"/>
      <w:bookmarkStart w:id="868" w:name="_Toc462234898"/>
      <w:bookmarkStart w:id="869" w:name="_Toc466966865"/>
      <w:bookmarkStart w:id="870" w:name="_Toc468806116"/>
      <w:bookmarkStart w:id="871" w:name="_Toc469480383"/>
      <w:bookmarkStart w:id="872" w:name="_Toc472416900"/>
      <w:bookmarkStart w:id="873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4" w:name="_Toc439166318"/>
      <w:bookmarkStart w:id="875" w:name="_Toc439170666"/>
      <w:bookmarkStart w:id="876" w:name="_Toc439172768"/>
      <w:bookmarkStart w:id="877" w:name="_Toc439173212"/>
      <w:bookmarkStart w:id="878" w:name="_Toc439238206"/>
      <w:bookmarkStart w:id="879" w:name="_Toc439252757"/>
      <w:bookmarkStart w:id="880" w:name="_Toc439323615"/>
      <w:bookmarkStart w:id="881" w:name="_Toc439323731"/>
      <w:bookmarkStart w:id="882" w:name="_Toc440297065"/>
      <w:bookmarkStart w:id="883" w:name="_Toc440356626"/>
      <w:bookmarkStart w:id="884" w:name="_Toc440631762"/>
      <w:bookmarkStart w:id="885" w:name="_Toc440876547"/>
      <w:bookmarkStart w:id="886" w:name="_Toc441130619"/>
      <w:bookmarkStart w:id="887" w:name="_Toc441157122"/>
      <w:bookmarkStart w:id="888" w:name="_Toc447292141"/>
      <w:bookmarkStart w:id="889" w:name="_Toc462234899"/>
      <w:bookmarkStart w:id="890" w:name="_Toc466966866"/>
      <w:bookmarkStart w:id="891" w:name="_Toc468806117"/>
      <w:bookmarkStart w:id="892" w:name="_Toc469480384"/>
      <w:bookmarkStart w:id="893" w:name="_Toc472416901"/>
      <w:bookmarkStart w:id="894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A549DD" w:rsidRPr="00D053CF" w:rsidRDefault="00A549DD" w:rsidP="00A549DD">
      <w:pPr>
        <w:pStyle w:val="2"/>
        <w:ind w:left="1701" w:hanging="1134"/>
      </w:pPr>
      <w:bookmarkStart w:id="895" w:name="_Toc248219573"/>
      <w:bookmarkStart w:id="896" w:name="_Toc256099315"/>
      <w:bookmarkStart w:id="897" w:name="_Toc423421664"/>
      <w:bookmarkStart w:id="898" w:name="_Toc447269813"/>
      <w:bookmarkStart w:id="899" w:name="_Toc498523132"/>
      <w:bookmarkEnd w:id="726"/>
      <w:bookmarkEnd w:id="727"/>
      <w:r w:rsidRPr="00D053CF">
        <w:t>Иные требования</w:t>
      </w:r>
      <w:bookmarkEnd w:id="895"/>
      <w:bookmarkEnd w:id="896"/>
      <w:bookmarkEnd w:id="897"/>
      <w:bookmarkEnd w:id="898"/>
      <w:bookmarkEnd w:id="899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0" w:name="_Toc447292143"/>
      <w:bookmarkStart w:id="901" w:name="_Toc462234901"/>
      <w:bookmarkStart w:id="902" w:name="_Toc466966868"/>
      <w:bookmarkStart w:id="903" w:name="_Toc468806119"/>
      <w:bookmarkStart w:id="904" w:name="_Toc469480386"/>
      <w:bookmarkStart w:id="905" w:name="_Toc472416903"/>
      <w:bookmarkStart w:id="906" w:name="_Toc498523133"/>
      <w:bookmarkStart w:id="907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0"/>
      <w:bookmarkEnd w:id="901"/>
      <w:bookmarkEnd w:id="902"/>
      <w:bookmarkEnd w:id="903"/>
      <w:bookmarkEnd w:id="904"/>
      <w:bookmarkEnd w:id="905"/>
      <w:bookmarkEnd w:id="906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8" w:name="_Toc447292144"/>
      <w:bookmarkStart w:id="909" w:name="_Toc462234902"/>
      <w:bookmarkStart w:id="910" w:name="_Toc466966869"/>
      <w:bookmarkStart w:id="911" w:name="_Toc468806120"/>
      <w:bookmarkStart w:id="912" w:name="_Toc469480387"/>
      <w:bookmarkStart w:id="913" w:name="_Toc472416904"/>
      <w:bookmarkStart w:id="914" w:name="_Toc498523134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BE26DC" w:rsidRPr="00D053CF" w:rsidRDefault="00BE26DC" w:rsidP="00BE26DC">
      <w:pPr>
        <w:pStyle w:val="2"/>
        <w:ind w:left="1701" w:hanging="1134"/>
      </w:pPr>
      <w:bookmarkStart w:id="915" w:name="_Toc461809058"/>
      <w:bookmarkStart w:id="916" w:name="_Toc462216759"/>
      <w:bookmarkStart w:id="917" w:name="_Toc498523135"/>
      <w:r w:rsidRPr="00D053CF">
        <w:lastRenderedPageBreak/>
        <w:t>Альтернативные предложения</w:t>
      </w:r>
      <w:bookmarkStart w:id="918" w:name="_Ref56252639"/>
      <w:bookmarkEnd w:id="915"/>
      <w:bookmarkEnd w:id="916"/>
      <w:bookmarkEnd w:id="917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9" w:name="_Toc461809059"/>
      <w:bookmarkStart w:id="920" w:name="_Toc462216760"/>
      <w:bookmarkStart w:id="921" w:name="_Toc462234904"/>
      <w:bookmarkStart w:id="922" w:name="_Toc466966871"/>
      <w:bookmarkStart w:id="923" w:name="_Toc468806122"/>
      <w:bookmarkStart w:id="924" w:name="_Toc469480389"/>
      <w:bookmarkStart w:id="925" w:name="_Toc472416906"/>
      <w:bookmarkStart w:id="926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7" w:name="_Ref440270602"/>
      <w:bookmarkStart w:id="928" w:name="_Toc498523137"/>
      <w:bookmarkEnd w:id="5"/>
      <w:bookmarkEnd w:id="695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7"/>
      <w:bookmarkEnd w:id="928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9" w:name="_Ref55336310"/>
      <w:bookmarkStart w:id="930" w:name="_Toc57314672"/>
      <w:bookmarkStart w:id="931" w:name="_Toc69728986"/>
      <w:bookmarkStart w:id="932" w:name="_Toc98253919"/>
      <w:bookmarkStart w:id="933" w:name="_Toc165173847"/>
      <w:bookmarkStart w:id="934" w:name="_Toc423423667"/>
      <w:bookmarkStart w:id="935" w:name="_Toc498523138"/>
      <w:r w:rsidRPr="00D053CF">
        <w:t xml:space="preserve">Письмо о подаче оферты </w:t>
      </w:r>
      <w:bookmarkStart w:id="936" w:name="_Ref22846535"/>
      <w:r w:rsidRPr="00D053CF">
        <w:t>(</w:t>
      </w:r>
      <w:bookmarkEnd w:id="936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9"/>
      <w:bookmarkEnd w:id="930"/>
      <w:bookmarkEnd w:id="931"/>
      <w:bookmarkEnd w:id="932"/>
      <w:bookmarkEnd w:id="933"/>
      <w:bookmarkEnd w:id="934"/>
      <w:bookmarkEnd w:id="935"/>
    </w:p>
    <w:p w:rsidR="004F4D80" w:rsidRPr="00D053CF" w:rsidRDefault="004F4D80" w:rsidP="004F4D80">
      <w:pPr>
        <w:pStyle w:val="3"/>
        <w:rPr>
          <w:szCs w:val="24"/>
        </w:rPr>
      </w:pPr>
      <w:bookmarkStart w:id="937" w:name="_Toc98253920"/>
      <w:bookmarkStart w:id="938" w:name="_Toc157248174"/>
      <w:bookmarkStart w:id="939" w:name="_Toc157496543"/>
      <w:bookmarkStart w:id="940" w:name="_Toc158206082"/>
      <w:bookmarkStart w:id="941" w:name="_Toc164057767"/>
      <w:bookmarkStart w:id="942" w:name="_Toc164137117"/>
      <w:bookmarkStart w:id="943" w:name="_Toc164161277"/>
      <w:bookmarkStart w:id="944" w:name="_Toc165173848"/>
      <w:bookmarkStart w:id="945" w:name="_Toc439170673"/>
      <w:bookmarkStart w:id="946" w:name="_Toc439172775"/>
      <w:bookmarkStart w:id="947" w:name="_Toc439173219"/>
      <w:bookmarkStart w:id="948" w:name="_Toc439238213"/>
      <w:bookmarkStart w:id="949" w:name="_Toc440297069"/>
      <w:bookmarkStart w:id="950" w:name="_Toc440356630"/>
      <w:bookmarkStart w:id="951" w:name="_Toc462234907"/>
      <w:bookmarkStart w:id="952" w:name="_Toc472416909"/>
      <w:bookmarkStart w:id="953" w:name="_Toc498523139"/>
      <w:r w:rsidRPr="00D053CF">
        <w:rPr>
          <w:szCs w:val="24"/>
        </w:rPr>
        <w:t>Форма письма о подаче оферты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4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5" w:name="_Toc98253921"/>
      <w:bookmarkStart w:id="956" w:name="_Toc157248175"/>
      <w:bookmarkStart w:id="957" w:name="_Toc157496544"/>
      <w:bookmarkStart w:id="958" w:name="_Toc158206083"/>
      <w:bookmarkStart w:id="959" w:name="_Toc164057768"/>
      <w:bookmarkStart w:id="960" w:name="_Toc164137118"/>
      <w:bookmarkStart w:id="961" w:name="_Toc164161278"/>
      <w:bookmarkStart w:id="962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3" w:name="_Toc439170674"/>
      <w:bookmarkStart w:id="964" w:name="_Toc439172776"/>
      <w:bookmarkStart w:id="965" w:name="_Toc439173220"/>
      <w:bookmarkStart w:id="966" w:name="_Toc439238214"/>
      <w:bookmarkStart w:id="967" w:name="_Toc439252762"/>
      <w:bookmarkStart w:id="968" w:name="_Toc439323736"/>
      <w:bookmarkStart w:id="969" w:name="_Toc440297070"/>
      <w:bookmarkStart w:id="970" w:name="_Toc440356631"/>
      <w:bookmarkStart w:id="971" w:name="_Toc440631767"/>
      <w:bookmarkStart w:id="972" w:name="_Toc440876551"/>
      <w:bookmarkStart w:id="973" w:name="_Toc441130623"/>
      <w:bookmarkStart w:id="974" w:name="_Toc441157126"/>
      <w:bookmarkStart w:id="975" w:name="_Toc447292148"/>
      <w:bookmarkStart w:id="976" w:name="_Toc462234908"/>
      <w:bookmarkStart w:id="977" w:name="_Toc472416910"/>
      <w:bookmarkStart w:id="978" w:name="_Toc498523140"/>
      <w:r w:rsidRPr="00D053CF">
        <w:rPr>
          <w:szCs w:val="24"/>
        </w:rPr>
        <w:lastRenderedPageBreak/>
        <w:t>Инструкции по заполнению</w:t>
      </w:r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9" w:name="_Ref55335821"/>
      <w:bookmarkStart w:id="980" w:name="_Ref55336345"/>
      <w:bookmarkStart w:id="981" w:name="_Toc57314674"/>
      <w:bookmarkStart w:id="982" w:name="_Toc69728988"/>
      <w:bookmarkStart w:id="983" w:name="_Toc98253922"/>
      <w:bookmarkStart w:id="984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5" w:name="_Ref440271964"/>
      <w:bookmarkStart w:id="986" w:name="_Toc440297071"/>
      <w:bookmarkStart w:id="987" w:name="_Toc440356632"/>
      <w:bookmarkStart w:id="988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5"/>
      <w:bookmarkEnd w:id="986"/>
      <w:bookmarkEnd w:id="987"/>
      <w:bookmarkEnd w:id="988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89" w:name="_Toc439238216"/>
      <w:bookmarkStart w:id="990" w:name="_Toc439252764"/>
      <w:bookmarkStart w:id="991" w:name="_Toc439323738"/>
      <w:bookmarkStart w:id="992" w:name="_Toc440297072"/>
      <w:bookmarkStart w:id="993" w:name="_Toc440356633"/>
      <w:bookmarkStart w:id="994" w:name="_Toc440631769"/>
      <w:bookmarkStart w:id="995" w:name="_Toc440876553"/>
      <w:bookmarkStart w:id="996" w:name="_Toc441130625"/>
      <w:bookmarkStart w:id="997" w:name="_Toc441157128"/>
      <w:bookmarkStart w:id="998" w:name="_Toc447292150"/>
      <w:bookmarkStart w:id="999" w:name="_Toc462234910"/>
      <w:bookmarkStart w:id="1000" w:name="_Toc472416912"/>
      <w:bookmarkStart w:id="1001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0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2" w:name="_Toc423423668"/>
      <w:bookmarkStart w:id="1003" w:name="_Ref440271072"/>
      <w:bookmarkStart w:id="1004" w:name="_Ref440273986"/>
      <w:bookmarkStart w:id="1005" w:name="_Ref440274337"/>
      <w:bookmarkStart w:id="1006" w:name="_Ref440274913"/>
      <w:bookmarkStart w:id="1007" w:name="_Ref440284918"/>
      <w:bookmarkStart w:id="1008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9"/>
      <w:bookmarkEnd w:id="980"/>
      <w:bookmarkEnd w:id="981"/>
      <w:bookmarkEnd w:id="982"/>
      <w:bookmarkEnd w:id="983"/>
      <w:bookmarkEnd w:id="984"/>
      <w:bookmarkEnd w:id="1002"/>
      <w:bookmarkEnd w:id="1003"/>
      <w:bookmarkEnd w:id="1004"/>
      <w:bookmarkEnd w:id="1005"/>
      <w:bookmarkEnd w:id="1006"/>
      <w:bookmarkEnd w:id="1007"/>
      <w:bookmarkEnd w:id="1008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9" w:name="_Toc98253923"/>
      <w:bookmarkStart w:id="1010" w:name="_Toc157248177"/>
      <w:bookmarkStart w:id="1011" w:name="_Toc157496546"/>
      <w:bookmarkStart w:id="1012" w:name="_Toc158206085"/>
      <w:bookmarkStart w:id="1013" w:name="_Toc164057770"/>
      <w:bookmarkStart w:id="1014" w:name="_Toc164137120"/>
      <w:bookmarkStart w:id="1015" w:name="_Toc164161280"/>
      <w:bookmarkStart w:id="1016" w:name="_Toc165173851"/>
      <w:bookmarkStart w:id="1017" w:name="_Ref264038986"/>
      <w:bookmarkStart w:id="1018" w:name="_Ref264359294"/>
      <w:bookmarkStart w:id="1019" w:name="_Toc439170676"/>
      <w:bookmarkStart w:id="1020" w:name="_Toc439172778"/>
      <w:bookmarkStart w:id="1021" w:name="_Toc439173222"/>
      <w:bookmarkStart w:id="1022" w:name="_Toc439238218"/>
      <w:bookmarkStart w:id="1023" w:name="_Toc439252766"/>
      <w:bookmarkStart w:id="1024" w:name="_Toc439323740"/>
      <w:bookmarkStart w:id="1025" w:name="_Toc440297074"/>
      <w:bookmarkStart w:id="1026" w:name="_Toc440356635"/>
      <w:bookmarkStart w:id="1027" w:name="_Toc440631771"/>
      <w:bookmarkStart w:id="1028" w:name="_Toc440876555"/>
      <w:bookmarkStart w:id="1029" w:name="_Toc441130627"/>
      <w:bookmarkStart w:id="1030" w:name="_Toc441157130"/>
      <w:bookmarkStart w:id="1031" w:name="_Toc447292152"/>
      <w:bookmarkStart w:id="1032" w:name="_Toc462234912"/>
      <w:bookmarkStart w:id="1033" w:name="_Toc466966879"/>
      <w:bookmarkStart w:id="1034" w:name="_Toc468806130"/>
      <w:bookmarkStart w:id="1035" w:name="_Toc469480397"/>
      <w:bookmarkStart w:id="1036" w:name="_Toc472416914"/>
      <w:bookmarkStart w:id="1037" w:name="_Toc498523144"/>
      <w:r w:rsidRPr="00D053CF">
        <w:rPr>
          <w:szCs w:val="24"/>
        </w:rPr>
        <w:t xml:space="preserve">Форма </w:t>
      </w:r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r w:rsidR="00492C8B" w:rsidRPr="00D053CF">
        <w:rPr>
          <w:szCs w:val="24"/>
        </w:rPr>
        <w:t>Сводной таблицы стоимости</w:t>
      </w:r>
      <w:bookmarkEnd w:id="1023"/>
      <w:bookmarkEnd w:id="1024"/>
      <w:bookmarkEnd w:id="1025"/>
      <w:bookmarkEnd w:id="1026"/>
      <w:bookmarkEnd w:id="1027"/>
      <w:bookmarkEnd w:id="1028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8" w:name="_Toc176765534"/>
      <w:bookmarkStart w:id="1039" w:name="_Toc198979983"/>
      <w:bookmarkStart w:id="1040" w:name="_Toc217466315"/>
      <w:bookmarkStart w:id="1041" w:name="_Toc217702856"/>
      <w:bookmarkStart w:id="1042" w:name="_Toc233601974"/>
      <w:bookmarkStart w:id="1043" w:name="_Toc263343460"/>
      <w:r w:rsidRPr="00D053CF">
        <w:rPr>
          <w:b w:val="0"/>
          <w:szCs w:val="24"/>
        </w:rPr>
        <w:br w:type="page"/>
      </w:r>
      <w:bookmarkStart w:id="1044" w:name="_Toc439170677"/>
      <w:bookmarkStart w:id="1045" w:name="_Toc439172779"/>
      <w:bookmarkStart w:id="1046" w:name="_Toc439173223"/>
      <w:bookmarkStart w:id="1047" w:name="_Toc439238219"/>
      <w:bookmarkStart w:id="1048" w:name="_Toc439252767"/>
      <w:bookmarkStart w:id="1049" w:name="_Toc439323741"/>
      <w:bookmarkStart w:id="1050" w:name="_Toc440297075"/>
      <w:bookmarkStart w:id="1051" w:name="_Toc440356636"/>
      <w:bookmarkStart w:id="1052" w:name="_Toc440631772"/>
      <w:bookmarkStart w:id="1053" w:name="_Toc440876556"/>
      <w:bookmarkStart w:id="1054" w:name="_Toc441130628"/>
      <w:bookmarkStart w:id="1055" w:name="_Toc441157131"/>
      <w:bookmarkStart w:id="1056" w:name="_Toc447292153"/>
      <w:bookmarkStart w:id="1057" w:name="_Toc462234913"/>
      <w:bookmarkStart w:id="1058" w:name="_Toc466966880"/>
      <w:bookmarkStart w:id="1059" w:name="_Toc468806131"/>
      <w:bookmarkStart w:id="1060" w:name="_Toc469480398"/>
      <w:bookmarkStart w:id="1061" w:name="_Toc472416915"/>
      <w:bookmarkStart w:id="1062" w:name="_Toc498523145"/>
      <w:r w:rsidRPr="00D053CF">
        <w:rPr>
          <w:szCs w:val="24"/>
        </w:rPr>
        <w:lastRenderedPageBreak/>
        <w:t>Инструкции по заполнению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3" w:name="_Ref86826666"/>
      <w:bookmarkStart w:id="1064" w:name="_Toc90385112"/>
      <w:bookmarkStart w:id="1065" w:name="_Toc98253925"/>
      <w:bookmarkStart w:id="1066" w:name="_Toc165173853"/>
      <w:bookmarkStart w:id="1067" w:name="_Toc423423669"/>
      <w:bookmarkStart w:id="1068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3"/>
      <w:bookmarkEnd w:id="1064"/>
      <w:bookmarkEnd w:id="1065"/>
      <w:bookmarkEnd w:id="1066"/>
      <w:bookmarkEnd w:id="1067"/>
      <w:bookmarkEnd w:id="1068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9" w:name="_Toc90385113"/>
      <w:bookmarkStart w:id="1070" w:name="_Toc98253926"/>
      <w:bookmarkStart w:id="1071" w:name="_Toc157248180"/>
      <w:bookmarkStart w:id="1072" w:name="_Toc157496549"/>
      <w:bookmarkStart w:id="1073" w:name="_Toc158206088"/>
      <w:bookmarkStart w:id="1074" w:name="_Toc164057773"/>
      <w:bookmarkStart w:id="1075" w:name="_Toc164137123"/>
      <w:bookmarkStart w:id="1076" w:name="_Toc164161283"/>
      <w:bookmarkStart w:id="1077" w:name="_Toc165173854"/>
      <w:bookmarkStart w:id="1078" w:name="_Ref193690005"/>
      <w:bookmarkStart w:id="1079" w:name="_Toc439170679"/>
      <w:bookmarkStart w:id="1080" w:name="_Toc439172781"/>
      <w:bookmarkStart w:id="1081" w:name="_Toc439173225"/>
      <w:bookmarkStart w:id="1082" w:name="_Toc439238221"/>
      <w:bookmarkStart w:id="1083" w:name="_Toc439252769"/>
      <w:bookmarkStart w:id="1084" w:name="_Toc439323743"/>
      <w:bookmarkStart w:id="1085" w:name="_Toc440297077"/>
      <w:bookmarkStart w:id="1086" w:name="_Toc440356638"/>
      <w:bookmarkStart w:id="1087" w:name="_Toc440631774"/>
      <w:bookmarkStart w:id="1088" w:name="_Toc440876558"/>
      <w:bookmarkStart w:id="1089" w:name="_Toc441130630"/>
      <w:bookmarkStart w:id="1090" w:name="_Toc441157133"/>
      <w:bookmarkStart w:id="1091" w:name="_Toc447292155"/>
      <w:bookmarkStart w:id="1092" w:name="_Toc462234915"/>
      <w:bookmarkStart w:id="1093" w:name="_Toc466966882"/>
      <w:bookmarkStart w:id="1094" w:name="_Toc468806133"/>
      <w:bookmarkStart w:id="1095" w:name="_Toc469480400"/>
      <w:bookmarkStart w:id="1096" w:name="_Toc472416917"/>
      <w:bookmarkStart w:id="1097" w:name="_Toc498523147"/>
      <w:r w:rsidRPr="00D053CF">
        <w:rPr>
          <w:szCs w:val="24"/>
        </w:rPr>
        <w:t xml:space="preserve">Форма 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Pr="00D053CF">
        <w:rPr>
          <w:szCs w:val="24"/>
        </w:rPr>
        <w:t>технического предложения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8" w:name="_Ref55335818"/>
      <w:bookmarkStart w:id="1099" w:name="_Ref55336334"/>
      <w:bookmarkStart w:id="1100" w:name="_Toc57314673"/>
      <w:bookmarkStart w:id="1101" w:name="_Toc69728987"/>
      <w:bookmarkStart w:id="1102" w:name="_Toc98253928"/>
      <w:bookmarkStart w:id="1103" w:name="_Toc165173856"/>
      <w:bookmarkStart w:id="1104" w:name="_Ref194749150"/>
      <w:bookmarkStart w:id="1105" w:name="_Ref194750368"/>
      <w:bookmarkStart w:id="1106" w:name="_Ref89649494"/>
      <w:bookmarkStart w:id="1107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8" w:name="_Toc176765537"/>
      <w:bookmarkStart w:id="1109" w:name="_Toc198979986"/>
      <w:bookmarkStart w:id="1110" w:name="_Toc217466321"/>
      <w:bookmarkStart w:id="1111" w:name="_Toc217702859"/>
      <w:bookmarkStart w:id="1112" w:name="_Toc233601977"/>
      <w:bookmarkStart w:id="1113" w:name="_Toc263343463"/>
      <w:bookmarkStart w:id="1114" w:name="_Toc439170680"/>
      <w:bookmarkStart w:id="1115" w:name="_Toc439172782"/>
      <w:bookmarkStart w:id="1116" w:name="_Toc439173226"/>
      <w:bookmarkStart w:id="1117" w:name="_Toc439238222"/>
      <w:bookmarkStart w:id="1118" w:name="_Toc439252770"/>
      <w:bookmarkStart w:id="1119" w:name="_Toc439323744"/>
      <w:bookmarkStart w:id="1120" w:name="_Toc440297078"/>
      <w:bookmarkStart w:id="1121" w:name="_Toc440356639"/>
      <w:bookmarkStart w:id="1122" w:name="_Toc440631775"/>
      <w:bookmarkStart w:id="1123" w:name="_Toc440876559"/>
      <w:bookmarkStart w:id="1124" w:name="_Toc441130631"/>
      <w:bookmarkStart w:id="1125" w:name="_Toc441157134"/>
      <w:bookmarkStart w:id="1126" w:name="_Toc447292156"/>
      <w:bookmarkStart w:id="1127" w:name="_Toc462234916"/>
      <w:bookmarkStart w:id="1128" w:name="_Toc466966883"/>
      <w:bookmarkStart w:id="1129" w:name="_Toc468806134"/>
      <w:bookmarkStart w:id="1130" w:name="_Toc469480401"/>
      <w:bookmarkStart w:id="1131" w:name="_Toc472416918"/>
      <w:bookmarkStart w:id="1132" w:name="_Toc498523148"/>
      <w:r w:rsidRPr="00D053CF">
        <w:rPr>
          <w:szCs w:val="24"/>
        </w:rPr>
        <w:lastRenderedPageBreak/>
        <w:t>Инструкции по заполнению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3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4" w:name="_Toc423423670"/>
      <w:bookmarkStart w:id="1135" w:name="_Ref440271036"/>
      <w:bookmarkStart w:id="1136" w:name="_Ref440274366"/>
      <w:bookmarkStart w:id="1137" w:name="_Ref440274902"/>
      <w:bookmarkStart w:id="1138" w:name="_Ref440284947"/>
      <w:bookmarkStart w:id="1139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33"/>
      <w:bookmarkEnd w:id="1134"/>
      <w:bookmarkEnd w:id="1135"/>
      <w:bookmarkEnd w:id="1136"/>
      <w:bookmarkEnd w:id="1137"/>
      <w:bookmarkEnd w:id="1138"/>
      <w:bookmarkEnd w:id="113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0" w:name="_Toc98253929"/>
      <w:bookmarkStart w:id="1141" w:name="_Toc157248183"/>
      <w:bookmarkStart w:id="1142" w:name="_Toc157496552"/>
      <w:bookmarkStart w:id="1143" w:name="_Toc158206091"/>
      <w:bookmarkStart w:id="1144" w:name="_Toc164057776"/>
      <w:bookmarkStart w:id="1145" w:name="_Toc164137126"/>
      <w:bookmarkStart w:id="1146" w:name="_Toc164161286"/>
      <w:bookmarkStart w:id="1147" w:name="_Toc165173857"/>
      <w:bookmarkStart w:id="1148" w:name="_Toc439170682"/>
      <w:bookmarkStart w:id="1149" w:name="_Toc439172784"/>
      <w:bookmarkStart w:id="1150" w:name="_Toc439173228"/>
      <w:bookmarkStart w:id="1151" w:name="_Toc439238224"/>
      <w:bookmarkStart w:id="1152" w:name="_Toc439252772"/>
      <w:bookmarkStart w:id="1153" w:name="_Toc439323746"/>
      <w:bookmarkStart w:id="1154" w:name="_Toc440297080"/>
      <w:bookmarkStart w:id="1155" w:name="_Toc440356641"/>
      <w:bookmarkStart w:id="1156" w:name="_Toc440631777"/>
      <w:bookmarkStart w:id="1157" w:name="_Toc440876561"/>
      <w:bookmarkStart w:id="1158" w:name="_Toc441130633"/>
      <w:bookmarkStart w:id="1159" w:name="_Toc441157136"/>
      <w:bookmarkStart w:id="1160" w:name="_Toc447292158"/>
      <w:bookmarkStart w:id="1161" w:name="_Toc462234918"/>
      <w:bookmarkStart w:id="1162" w:name="_Toc466966885"/>
      <w:bookmarkStart w:id="1163" w:name="_Toc468806136"/>
      <w:bookmarkStart w:id="1164" w:name="_Toc469480403"/>
      <w:bookmarkStart w:id="1165" w:name="_Toc472416920"/>
      <w:bookmarkStart w:id="1166" w:name="_Toc498523150"/>
      <w:r w:rsidRPr="00D053CF">
        <w:rPr>
          <w:b w:val="0"/>
          <w:szCs w:val="24"/>
        </w:rPr>
        <w:t xml:space="preserve">Форма </w:t>
      </w:r>
      <w:bookmarkEnd w:id="1140"/>
      <w:r w:rsidRPr="00D053CF">
        <w:rPr>
          <w:b w:val="0"/>
          <w:szCs w:val="24"/>
        </w:rPr>
        <w:t xml:space="preserve">графика 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r w:rsidR="00360AA5" w:rsidRPr="00D053CF">
        <w:rPr>
          <w:b w:val="0"/>
          <w:szCs w:val="24"/>
        </w:rPr>
        <w:t>выполнения поставок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7" w:name="_Toc171070556"/>
      <w:bookmarkStart w:id="1168" w:name="_Toc98253927"/>
      <w:bookmarkStart w:id="1169" w:name="_Toc176605808"/>
      <w:bookmarkStart w:id="1170" w:name="_Toc176611017"/>
      <w:bookmarkStart w:id="1171" w:name="_Toc176611073"/>
      <w:bookmarkStart w:id="1172" w:name="_Toc176668676"/>
      <w:bookmarkStart w:id="1173" w:name="_Toc176684336"/>
      <w:bookmarkStart w:id="1174" w:name="_Toc176746279"/>
      <w:bookmarkStart w:id="1175" w:name="_Toc176747346"/>
      <w:bookmarkStart w:id="1176" w:name="_Toc198979988"/>
      <w:bookmarkStart w:id="1177" w:name="_Toc217466324"/>
      <w:bookmarkStart w:id="1178" w:name="_Toc217702862"/>
      <w:bookmarkStart w:id="1179" w:name="_Toc233601980"/>
      <w:bookmarkStart w:id="1180" w:name="_Toc263343466"/>
      <w:r w:rsidRPr="00D053CF">
        <w:rPr>
          <w:b w:val="0"/>
          <w:szCs w:val="24"/>
        </w:rPr>
        <w:br w:type="page"/>
      </w:r>
      <w:bookmarkStart w:id="1181" w:name="_Toc439170683"/>
      <w:bookmarkStart w:id="1182" w:name="_Toc439172785"/>
      <w:bookmarkStart w:id="1183" w:name="_Toc439173229"/>
      <w:bookmarkStart w:id="1184" w:name="_Toc439238225"/>
      <w:bookmarkStart w:id="1185" w:name="_Toc439252773"/>
      <w:bookmarkStart w:id="1186" w:name="_Toc439323747"/>
      <w:bookmarkStart w:id="1187" w:name="_Toc440297081"/>
      <w:bookmarkStart w:id="1188" w:name="_Toc440356642"/>
      <w:bookmarkStart w:id="1189" w:name="_Toc440631778"/>
      <w:bookmarkStart w:id="1190" w:name="_Toc440876562"/>
      <w:bookmarkStart w:id="1191" w:name="_Toc441130634"/>
      <w:bookmarkStart w:id="1192" w:name="_Toc441157137"/>
      <w:bookmarkStart w:id="1193" w:name="_Toc447292159"/>
      <w:bookmarkStart w:id="1194" w:name="_Toc462234919"/>
      <w:bookmarkStart w:id="1195" w:name="_Toc466966886"/>
      <w:bookmarkStart w:id="1196" w:name="_Toc468806137"/>
      <w:bookmarkStart w:id="1197" w:name="_Toc469480404"/>
      <w:bookmarkStart w:id="1198" w:name="_Toc472416921"/>
      <w:bookmarkStart w:id="1199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0" w:name="_Hlt22846931"/>
      <w:bookmarkStart w:id="1201" w:name="_Ref93264992"/>
      <w:bookmarkStart w:id="1202" w:name="_Ref93265116"/>
      <w:bookmarkStart w:id="1203" w:name="_Toc98253933"/>
      <w:bookmarkStart w:id="1204" w:name="_Toc165173859"/>
      <w:bookmarkStart w:id="1205" w:name="_Toc423423671"/>
      <w:bookmarkStart w:id="1206" w:name="_Toc498523152"/>
      <w:bookmarkEnd w:id="1200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6"/>
      <w:bookmarkEnd w:id="1107"/>
      <w:bookmarkEnd w:id="1201"/>
      <w:bookmarkEnd w:id="1202"/>
      <w:bookmarkEnd w:id="1203"/>
      <w:bookmarkEnd w:id="1204"/>
      <w:bookmarkEnd w:id="1205"/>
      <w:bookmarkEnd w:id="1206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7" w:name="_Toc439170685"/>
      <w:bookmarkStart w:id="1208" w:name="_Toc439172787"/>
      <w:bookmarkStart w:id="1209" w:name="_Toc439173231"/>
      <w:bookmarkStart w:id="1210" w:name="_Toc439238227"/>
      <w:bookmarkStart w:id="1211" w:name="_Toc439252775"/>
      <w:bookmarkStart w:id="1212" w:name="_Toc439323749"/>
      <w:bookmarkStart w:id="1213" w:name="_Toc440297083"/>
      <w:bookmarkStart w:id="1214" w:name="_Toc440356644"/>
      <w:bookmarkStart w:id="1215" w:name="_Toc440631780"/>
      <w:bookmarkStart w:id="1216" w:name="_Toc440876564"/>
      <w:bookmarkStart w:id="1217" w:name="_Toc441130636"/>
      <w:bookmarkStart w:id="1218" w:name="_Toc441157139"/>
      <w:bookmarkStart w:id="1219" w:name="_Toc447292161"/>
      <w:bookmarkStart w:id="1220" w:name="_Toc462234921"/>
      <w:bookmarkStart w:id="1221" w:name="_Toc466966888"/>
      <w:bookmarkStart w:id="1222" w:name="_Toc468806139"/>
      <w:bookmarkStart w:id="1223" w:name="_Toc469480406"/>
      <w:bookmarkStart w:id="1224" w:name="_Toc472416923"/>
      <w:bookmarkStart w:id="1225" w:name="_Toc498523153"/>
      <w:bookmarkStart w:id="1226" w:name="_Toc157248186"/>
      <w:bookmarkStart w:id="1227" w:name="_Toc157496555"/>
      <w:bookmarkStart w:id="1228" w:name="_Toc158206094"/>
      <w:bookmarkStart w:id="1229" w:name="_Toc164057779"/>
      <w:bookmarkStart w:id="1230" w:name="_Toc164137129"/>
      <w:bookmarkStart w:id="1231" w:name="_Toc164161289"/>
      <w:bookmarkStart w:id="1232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r w:rsidRPr="00D053CF">
        <w:rPr>
          <w:b w:val="0"/>
          <w:szCs w:val="24"/>
        </w:rPr>
        <w:t xml:space="preserve"> </w:t>
      </w:r>
      <w:bookmarkEnd w:id="1226"/>
      <w:bookmarkEnd w:id="1227"/>
      <w:bookmarkEnd w:id="1228"/>
      <w:bookmarkEnd w:id="1229"/>
      <w:bookmarkEnd w:id="1230"/>
      <w:bookmarkEnd w:id="1231"/>
      <w:bookmarkEnd w:id="123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3" w:name="_Toc439170686"/>
      <w:bookmarkStart w:id="1234" w:name="_Toc439172788"/>
      <w:bookmarkStart w:id="1235" w:name="_Toc439173232"/>
      <w:bookmarkStart w:id="1236" w:name="_Toc439238228"/>
      <w:bookmarkStart w:id="1237" w:name="_Toc439252776"/>
      <w:bookmarkStart w:id="1238" w:name="_Toc439323750"/>
      <w:bookmarkStart w:id="1239" w:name="_Toc440297084"/>
      <w:bookmarkStart w:id="1240" w:name="_Toc440356645"/>
      <w:bookmarkStart w:id="1241" w:name="_Toc440631781"/>
      <w:bookmarkStart w:id="1242" w:name="_Toc440876565"/>
      <w:bookmarkStart w:id="1243" w:name="_Toc441130637"/>
      <w:bookmarkStart w:id="1244" w:name="_Toc441157140"/>
      <w:bookmarkStart w:id="1245" w:name="_Toc447292162"/>
      <w:bookmarkStart w:id="1246" w:name="_Toc462234922"/>
      <w:bookmarkStart w:id="1247" w:name="_Toc466966889"/>
      <w:bookmarkStart w:id="1248" w:name="_Toc468806140"/>
      <w:bookmarkStart w:id="1249" w:name="_Toc469480407"/>
      <w:bookmarkStart w:id="1250" w:name="_Toc472416924"/>
      <w:bookmarkStart w:id="1251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2" w:name="_Ref55335823"/>
      <w:bookmarkStart w:id="1253" w:name="_Ref55336359"/>
      <w:bookmarkStart w:id="1254" w:name="_Toc57314675"/>
      <w:bookmarkStart w:id="1255" w:name="_Toc69728989"/>
      <w:bookmarkStart w:id="1256" w:name="_Toc98253939"/>
      <w:bookmarkStart w:id="1257" w:name="_Toc165173865"/>
      <w:bookmarkStart w:id="1258" w:name="_Toc423423672"/>
      <w:bookmarkStart w:id="1259" w:name="_Toc498523155"/>
      <w:bookmarkEnd w:id="954"/>
      <w:r w:rsidRPr="00D053CF">
        <w:lastRenderedPageBreak/>
        <w:t>Анкета (форма 6)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0" w:name="_Toc98253940"/>
      <w:bookmarkStart w:id="1261" w:name="_Toc157248192"/>
      <w:bookmarkStart w:id="1262" w:name="_Toc157496561"/>
      <w:bookmarkStart w:id="1263" w:name="_Toc158206100"/>
      <w:bookmarkStart w:id="1264" w:name="_Toc164057785"/>
      <w:bookmarkStart w:id="1265" w:name="_Toc164137135"/>
      <w:bookmarkStart w:id="1266" w:name="_Toc164161295"/>
      <w:bookmarkStart w:id="1267" w:name="_Toc165173866"/>
      <w:bookmarkStart w:id="1268" w:name="_Toc439170688"/>
      <w:bookmarkStart w:id="1269" w:name="_Toc439172790"/>
      <w:bookmarkStart w:id="1270" w:name="_Toc439173234"/>
      <w:bookmarkStart w:id="1271" w:name="_Toc439238230"/>
      <w:bookmarkStart w:id="1272" w:name="_Toc439252778"/>
      <w:bookmarkStart w:id="1273" w:name="_Ref440272119"/>
      <w:bookmarkStart w:id="1274" w:name="_Toc440297086"/>
      <w:bookmarkStart w:id="1275" w:name="_Toc440356647"/>
      <w:bookmarkStart w:id="1276" w:name="_Ref444162540"/>
      <w:bookmarkStart w:id="1277" w:name="_Toc447292164"/>
      <w:bookmarkStart w:id="1278" w:name="_Toc462234924"/>
      <w:bookmarkStart w:id="1279" w:name="_Toc472416926"/>
      <w:bookmarkStart w:id="1280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1" w:name="_Toc439170689"/>
            <w:bookmarkStart w:id="1282" w:name="_Toc439172791"/>
            <w:bookmarkStart w:id="1283" w:name="_Toc439173235"/>
            <w:bookmarkStart w:id="1284" w:name="_Toc439238231"/>
            <w:bookmarkStart w:id="1285" w:name="_Toc439252779"/>
            <w:bookmarkStart w:id="1286" w:name="_Ref440272147"/>
            <w:bookmarkStart w:id="1287" w:name="_Toc440297087"/>
            <w:bookmarkStart w:id="1288" w:name="_Toc440356648"/>
            <w:bookmarkStart w:id="1289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0" w:name="_Ref491181272"/>
      <w:bookmarkStart w:id="1291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1"/>
      <w:bookmarkEnd w:id="1282"/>
      <w:bookmarkEnd w:id="1283"/>
      <w:bookmarkEnd w:id="1284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2" w:name="_Toc125426243"/>
      <w:bookmarkStart w:id="1293" w:name="_Toc396984070"/>
      <w:bookmarkStart w:id="1294" w:name="_Toc423423673"/>
      <w:bookmarkStart w:id="1295" w:name="_Toc439170691"/>
      <w:bookmarkStart w:id="1296" w:name="_Toc439172793"/>
      <w:bookmarkStart w:id="1297" w:name="_Toc439173237"/>
      <w:bookmarkStart w:id="1298" w:name="_Toc439238233"/>
      <w:bookmarkStart w:id="1299" w:name="_Toc439252780"/>
      <w:bookmarkStart w:id="1300" w:name="_Toc439323754"/>
      <w:bookmarkStart w:id="1301" w:name="_Toc440297088"/>
      <w:bookmarkStart w:id="1302" w:name="_Toc440356649"/>
      <w:bookmarkStart w:id="1303" w:name="_Toc440631785"/>
      <w:bookmarkStart w:id="1304" w:name="_Toc440876569"/>
      <w:bookmarkStart w:id="1305" w:name="_Toc441130641"/>
      <w:bookmarkStart w:id="1306" w:name="_Toc441157144"/>
      <w:bookmarkStart w:id="1307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7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8" w:name="_Toc439170690"/>
      <w:bookmarkStart w:id="1309" w:name="_Toc439172792"/>
      <w:bookmarkStart w:id="1310" w:name="_Toc439173236"/>
      <w:bookmarkStart w:id="1311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8"/>
    <w:bookmarkEnd w:id="1309"/>
    <w:bookmarkEnd w:id="1310"/>
    <w:bookmarkEnd w:id="1311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2" w:name="_Toc462234926"/>
      <w:bookmarkStart w:id="1313" w:name="_Toc472416928"/>
      <w:bookmarkStart w:id="1314" w:name="_Toc498523158"/>
      <w:r w:rsidRPr="00D053CF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12"/>
      <w:bookmarkEnd w:id="1313"/>
      <w:bookmarkEnd w:id="1314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8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9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0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5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6" w:name="_Toc423423680"/>
      <w:bookmarkStart w:id="1317" w:name="_Ref440272035"/>
      <w:bookmarkStart w:id="1318" w:name="_Ref440274733"/>
      <w:bookmarkStart w:id="1319" w:name="_Toc498523159"/>
      <w:bookmarkStart w:id="1320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5"/>
      <w:bookmarkEnd w:id="1316"/>
      <w:bookmarkEnd w:id="1317"/>
      <w:bookmarkEnd w:id="1318"/>
      <w:bookmarkEnd w:id="1319"/>
      <w:bookmarkEnd w:id="1320"/>
    </w:p>
    <w:p w:rsidR="004F4D80" w:rsidRPr="00E40B10" w:rsidRDefault="00E40B10" w:rsidP="00E40B10">
      <w:pPr>
        <w:pStyle w:val="3"/>
        <w:rPr>
          <w:szCs w:val="24"/>
        </w:rPr>
      </w:pPr>
      <w:bookmarkStart w:id="1321" w:name="_Toc343690584"/>
      <w:bookmarkStart w:id="1322" w:name="_Toc372294428"/>
      <w:bookmarkStart w:id="1323" w:name="_Toc379288896"/>
      <w:bookmarkStart w:id="1324" w:name="_Toc384734780"/>
      <w:bookmarkStart w:id="1325" w:name="_Toc396984078"/>
      <w:bookmarkStart w:id="1326" w:name="_Toc423423681"/>
      <w:bookmarkStart w:id="1327" w:name="_Toc439170710"/>
      <w:bookmarkStart w:id="1328" w:name="_Toc439172812"/>
      <w:bookmarkStart w:id="1329" w:name="_Toc439173253"/>
      <w:bookmarkStart w:id="1330" w:name="_Toc439238249"/>
      <w:bookmarkStart w:id="1331" w:name="_Toc439252796"/>
      <w:bookmarkStart w:id="1332" w:name="_Toc439323770"/>
      <w:bookmarkStart w:id="1333" w:name="_Toc440361405"/>
      <w:bookmarkStart w:id="1334" w:name="_Toc440376287"/>
      <w:bookmarkStart w:id="1335" w:name="_Toc440382545"/>
      <w:bookmarkStart w:id="1336" w:name="_Toc440447215"/>
      <w:bookmarkStart w:id="1337" w:name="_Toc440632376"/>
      <w:bookmarkStart w:id="1338" w:name="_Toc440875148"/>
      <w:bookmarkStart w:id="1339" w:name="_Toc441131135"/>
      <w:bookmarkStart w:id="1340" w:name="_Toc441572140"/>
      <w:bookmarkStart w:id="1341" w:name="_Toc441575232"/>
      <w:bookmarkStart w:id="1342" w:name="_Toc442195898"/>
      <w:bookmarkStart w:id="1343" w:name="_Toc442251940"/>
      <w:bookmarkStart w:id="1344" w:name="_Toc442258889"/>
      <w:bookmarkStart w:id="1345" w:name="_Toc442259129"/>
      <w:bookmarkStart w:id="1346" w:name="_Toc447292892"/>
      <w:bookmarkStart w:id="1347" w:name="_Toc461808964"/>
      <w:bookmarkStart w:id="1348" w:name="_Toc463514796"/>
      <w:bookmarkStart w:id="1349" w:name="_Toc466967523"/>
      <w:bookmarkStart w:id="1350" w:name="_Toc467574715"/>
      <w:bookmarkStart w:id="1351" w:name="_Toc468441758"/>
      <w:bookmarkStart w:id="1352" w:name="_Toc469480233"/>
      <w:bookmarkStart w:id="1353" w:name="_Toc472409262"/>
      <w:bookmarkStart w:id="1354" w:name="_Toc498417409"/>
      <w:bookmarkStart w:id="1355" w:name="_Toc498523160"/>
      <w:r w:rsidRPr="00E40B10">
        <w:rPr>
          <w:szCs w:val="24"/>
        </w:rPr>
        <w:t xml:space="preserve">Форма 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4"/>
      <w:bookmarkEnd w:id="1355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г.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6" w:name="_Toc343690585"/>
      <w:bookmarkStart w:id="1357" w:name="_Toc372294429"/>
      <w:bookmarkStart w:id="1358" w:name="_Toc379288897"/>
      <w:bookmarkStart w:id="1359" w:name="_Toc384734781"/>
      <w:bookmarkStart w:id="1360" w:name="_Toc396984079"/>
      <w:bookmarkStart w:id="1361" w:name="_Toc423423682"/>
      <w:bookmarkStart w:id="1362" w:name="_Toc439170711"/>
      <w:bookmarkStart w:id="1363" w:name="_Toc439172813"/>
      <w:bookmarkStart w:id="1364" w:name="_Toc439173254"/>
      <w:bookmarkStart w:id="1365" w:name="_Toc439238250"/>
      <w:bookmarkStart w:id="1366" w:name="_Toc439252797"/>
      <w:bookmarkStart w:id="1367" w:name="_Toc439323771"/>
      <w:bookmarkStart w:id="1368" w:name="_Toc440297093"/>
      <w:bookmarkStart w:id="1369" w:name="_Toc440356654"/>
      <w:bookmarkStart w:id="1370" w:name="_Toc440631790"/>
      <w:bookmarkStart w:id="1371" w:name="_Toc440876574"/>
      <w:bookmarkStart w:id="1372" w:name="_Toc441130646"/>
      <w:bookmarkStart w:id="1373" w:name="_Toc441157149"/>
      <w:bookmarkStart w:id="1374" w:name="_Toc447292171"/>
      <w:bookmarkStart w:id="1375" w:name="_Toc462234931"/>
      <w:bookmarkStart w:id="1376" w:name="_Toc466966896"/>
      <w:bookmarkStart w:id="1377" w:name="_Toc468806147"/>
      <w:bookmarkStart w:id="1378" w:name="_Toc469480414"/>
      <w:bookmarkStart w:id="1379" w:name="_Toc472416931"/>
      <w:bookmarkStart w:id="1380" w:name="_Toc498523161"/>
      <w:r w:rsidRPr="00E40B10">
        <w:rPr>
          <w:szCs w:val="24"/>
        </w:rPr>
        <w:lastRenderedPageBreak/>
        <w:t>Инструкции по заполнению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1" w:name="_Toc329588495"/>
      <w:bookmarkStart w:id="1382" w:name="_Toc423423683"/>
      <w:bookmarkStart w:id="1383" w:name="_Ref440272051"/>
      <w:bookmarkStart w:id="1384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5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1"/>
      <w:bookmarkEnd w:id="1382"/>
      <w:bookmarkEnd w:id="1383"/>
      <w:bookmarkEnd w:id="1384"/>
      <w:bookmarkEnd w:id="1385"/>
    </w:p>
    <w:p w:rsidR="004F4D80" w:rsidRPr="00D053CF" w:rsidRDefault="004F4D80" w:rsidP="004F4D80">
      <w:pPr>
        <w:pStyle w:val="3"/>
        <w:rPr>
          <w:szCs w:val="24"/>
        </w:rPr>
      </w:pPr>
      <w:bookmarkStart w:id="1386" w:name="_Toc343690587"/>
      <w:bookmarkStart w:id="1387" w:name="_Toc372294431"/>
      <w:bookmarkStart w:id="1388" w:name="_Toc379288899"/>
      <w:bookmarkStart w:id="1389" w:name="_Toc384734783"/>
      <w:bookmarkStart w:id="1390" w:name="_Toc396984081"/>
      <w:bookmarkStart w:id="1391" w:name="_Toc423423684"/>
      <w:bookmarkStart w:id="1392" w:name="_Toc439170713"/>
      <w:bookmarkStart w:id="1393" w:name="_Toc439172815"/>
      <w:bookmarkStart w:id="1394" w:name="_Toc439173256"/>
      <w:bookmarkStart w:id="1395" w:name="_Toc439238252"/>
      <w:bookmarkStart w:id="1396" w:name="_Toc439252799"/>
      <w:bookmarkStart w:id="1397" w:name="_Toc439323773"/>
      <w:bookmarkStart w:id="1398" w:name="_Toc440297095"/>
      <w:bookmarkStart w:id="1399" w:name="_Toc440356656"/>
      <w:bookmarkStart w:id="1400" w:name="_Toc440631792"/>
      <w:bookmarkStart w:id="1401" w:name="_Toc440876576"/>
      <w:bookmarkStart w:id="1402" w:name="_Toc441130648"/>
      <w:bookmarkStart w:id="1403" w:name="_Toc441157151"/>
      <w:bookmarkStart w:id="1404" w:name="_Toc447292173"/>
      <w:bookmarkStart w:id="1405" w:name="_Toc462234933"/>
      <w:bookmarkStart w:id="1406" w:name="_Toc466966898"/>
      <w:bookmarkStart w:id="1407" w:name="_Toc468806149"/>
      <w:bookmarkStart w:id="1408" w:name="_Toc469480416"/>
      <w:bookmarkStart w:id="1409" w:name="_Toc472416933"/>
      <w:bookmarkStart w:id="1410" w:name="_Toc498523163"/>
      <w:r w:rsidRPr="00D053CF">
        <w:rPr>
          <w:szCs w:val="24"/>
        </w:rPr>
        <w:t xml:space="preserve">Форма 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r w:rsidR="000D70B6" w:rsidRPr="00D053CF">
        <w:rPr>
          <w:szCs w:val="24"/>
        </w:rPr>
        <w:t>Согласия на обработку персональных данных</w:t>
      </w:r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1" w:name="_Toc441572144"/>
      <w:bookmarkStart w:id="1412" w:name="_Toc441575236"/>
      <w:bookmarkStart w:id="1413" w:name="_Toc442195902"/>
      <w:bookmarkStart w:id="1414" w:name="_Toc442251944"/>
      <w:bookmarkStart w:id="1415" w:name="_Toc442258893"/>
      <w:bookmarkStart w:id="1416" w:name="_Toc442259133"/>
      <w:bookmarkStart w:id="1417" w:name="_Toc442265444"/>
      <w:bookmarkStart w:id="1418" w:name="_Toc447292650"/>
      <w:bookmarkStart w:id="1419" w:name="_Toc461809096"/>
      <w:bookmarkStart w:id="1420" w:name="_Toc463514515"/>
      <w:bookmarkStart w:id="1421" w:name="_Toc466908635"/>
      <w:bookmarkStart w:id="1422" w:name="_Toc468196574"/>
      <w:bookmarkStart w:id="1423" w:name="_Toc468446655"/>
      <w:bookmarkStart w:id="1424" w:name="_Toc468446849"/>
      <w:bookmarkStart w:id="1425" w:name="_Toc469479705"/>
      <w:bookmarkStart w:id="1426" w:name="_Toc471986655"/>
      <w:bookmarkStart w:id="1427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040F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 w:rsidRPr="009040FF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8" w:name="_Toc439252801"/>
      <w:bookmarkStart w:id="1429" w:name="_Toc439323774"/>
      <w:bookmarkStart w:id="1430" w:name="_Toc440297096"/>
      <w:bookmarkStart w:id="1431" w:name="_Toc440356657"/>
      <w:bookmarkStart w:id="1432" w:name="_Toc440631793"/>
      <w:bookmarkStart w:id="1433" w:name="_Toc440876577"/>
      <w:bookmarkStart w:id="1434" w:name="_Toc441130649"/>
      <w:bookmarkStart w:id="1435" w:name="_Toc441157152"/>
      <w:bookmarkStart w:id="1436" w:name="_Toc447292174"/>
      <w:bookmarkStart w:id="1437" w:name="_Toc462234934"/>
      <w:bookmarkStart w:id="1438" w:name="_Toc466966899"/>
      <w:bookmarkStart w:id="1439" w:name="_Toc468806150"/>
      <w:bookmarkStart w:id="1440" w:name="_Toc469480417"/>
      <w:bookmarkStart w:id="1441" w:name="_Toc472416934"/>
      <w:bookmarkStart w:id="1442" w:name="_Toc498523164"/>
      <w:r w:rsidRPr="00D053CF">
        <w:rPr>
          <w:szCs w:val="24"/>
        </w:rPr>
        <w:t>Инструкции по заполнению</w:t>
      </w:r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062" w:rsidRDefault="00743062">
      <w:pPr>
        <w:spacing w:line="240" w:lineRule="auto"/>
      </w:pPr>
      <w:r>
        <w:separator/>
      </w:r>
    </w:p>
  </w:endnote>
  <w:endnote w:type="continuationSeparator" w:id="0">
    <w:p w:rsidR="00743062" w:rsidRDefault="00743062">
      <w:pPr>
        <w:spacing w:line="240" w:lineRule="auto"/>
      </w:pPr>
      <w:r>
        <w:continuationSeparator/>
      </w:r>
    </w:p>
  </w:endnote>
  <w:endnote w:id="1">
    <w:p w:rsidR="00743062" w:rsidRPr="00E40B10" w:rsidRDefault="0074306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3062" w:rsidRDefault="0074306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Pr="00FA0376" w:rsidRDefault="0074306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A0533">
      <w:rPr>
        <w:noProof/>
        <w:sz w:val="16"/>
        <w:szCs w:val="16"/>
        <w:lang w:eastAsia="ru-RU"/>
      </w:rPr>
      <w:t>37</w:t>
    </w:r>
    <w:r w:rsidRPr="00FA0376">
      <w:rPr>
        <w:sz w:val="16"/>
        <w:szCs w:val="16"/>
        <w:lang w:eastAsia="ru-RU"/>
      </w:rPr>
      <w:fldChar w:fldCharType="end"/>
    </w:r>
  </w:p>
  <w:p w:rsidR="00743062" w:rsidRPr="00EE0539" w:rsidRDefault="0074306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EE20B6" w:rsidRPr="00EE20B6">
      <w:rPr>
        <w:sz w:val="18"/>
        <w:szCs w:val="18"/>
      </w:rPr>
      <w:t>Договоров на поставку вводов 35кВ для нужд ПАО «МРСК Центра» (филиалов «Воронежэнерго», «Костромаэнерго», «Липецкэнерго», «Смоленскэнерго»,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062" w:rsidRDefault="00743062">
      <w:pPr>
        <w:spacing w:line="240" w:lineRule="auto"/>
      </w:pPr>
      <w:r>
        <w:separator/>
      </w:r>
    </w:p>
  </w:footnote>
  <w:footnote w:type="continuationSeparator" w:id="0">
    <w:p w:rsidR="00743062" w:rsidRDefault="00743062">
      <w:pPr>
        <w:spacing w:line="240" w:lineRule="auto"/>
      </w:pPr>
      <w:r>
        <w:continuationSeparator/>
      </w:r>
    </w:p>
  </w:footnote>
  <w:footnote w:id="1">
    <w:p w:rsidR="00743062" w:rsidRPr="00B36685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43062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43062" w:rsidRDefault="0074306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43062" w:rsidRDefault="00743062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Pr="00930031" w:rsidRDefault="0074306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0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4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 w15:restartNumberingAfterBreak="0">
    <w:nsid w:val="6A1A2400"/>
    <w:multiLevelType w:val="hybridMultilevel"/>
    <w:tmpl w:val="9B988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7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8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0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2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4"/>
  </w:num>
  <w:num w:numId="22">
    <w:abstractNumId w:val="119"/>
  </w:num>
  <w:num w:numId="23">
    <w:abstractNumId w:val="95"/>
  </w:num>
  <w:num w:numId="24">
    <w:abstractNumId w:val="120"/>
  </w:num>
  <w:num w:numId="25">
    <w:abstractNumId w:val="110"/>
  </w:num>
  <w:num w:numId="26">
    <w:abstractNumId w:val="102"/>
  </w:num>
  <w:num w:numId="27">
    <w:abstractNumId w:val="76"/>
  </w:num>
  <w:num w:numId="28">
    <w:abstractNumId w:val="94"/>
  </w:num>
  <w:num w:numId="29">
    <w:abstractNumId w:val="121"/>
  </w:num>
  <w:num w:numId="30">
    <w:abstractNumId w:val="90"/>
  </w:num>
  <w:num w:numId="31">
    <w:abstractNumId w:val="91"/>
  </w:num>
  <w:num w:numId="32">
    <w:abstractNumId w:val="108"/>
  </w:num>
  <w:num w:numId="33">
    <w:abstractNumId w:val="126"/>
  </w:num>
  <w:num w:numId="34">
    <w:abstractNumId w:val="113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3"/>
  </w:num>
  <w:num w:numId="44">
    <w:abstractNumId w:val="96"/>
  </w:num>
  <w:num w:numId="45">
    <w:abstractNumId w:val="0"/>
  </w:num>
  <w:num w:numId="46">
    <w:abstractNumId w:val="115"/>
  </w:num>
  <w:num w:numId="47">
    <w:abstractNumId w:val="118"/>
  </w:num>
  <w:num w:numId="48">
    <w:abstractNumId w:val="111"/>
  </w:num>
  <w:num w:numId="49">
    <w:abstractNumId w:val="132"/>
  </w:num>
  <w:num w:numId="50">
    <w:abstractNumId w:val="88"/>
  </w:num>
  <w:num w:numId="51">
    <w:abstractNumId w:val="98"/>
  </w:num>
  <w:num w:numId="52">
    <w:abstractNumId w:val="107"/>
  </w:num>
  <w:num w:numId="53">
    <w:abstractNumId w:val="71"/>
  </w:num>
  <w:num w:numId="54">
    <w:abstractNumId w:val="72"/>
  </w:num>
  <w:num w:numId="55">
    <w:abstractNumId w:val="127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7"/>
  </w:num>
  <w:num w:numId="58">
    <w:abstractNumId w:val="122"/>
    <w:lvlOverride w:ilvl="0">
      <w:startOverride w:val="1"/>
    </w:lvlOverride>
  </w:num>
  <w:num w:numId="59">
    <w:abstractNumId w:val="129"/>
  </w:num>
  <w:num w:numId="60">
    <w:abstractNumId w:val="82"/>
  </w:num>
  <w:num w:numId="61">
    <w:abstractNumId w:val="103"/>
  </w:num>
  <w:num w:numId="62">
    <w:abstractNumId w:val="93"/>
  </w:num>
  <w:num w:numId="63">
    <w:abstractNumId w:val="106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6"/>
  </w:num>
  <w:num w:numId="66">
    <w:abstractNumId w:val="128"/>
  </w:num>
  <w:num w:numId="67">
    <w:abstractNumId w:val="85"/>
  </w:num>
  <w:num w:numId="68">
    <w:abstractNumId w:val="131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9"/>
  </w:num>
  <w:num w:numId="74">
    <w:abstractNumId w:val="112"/>
  </w:num>
  <w:num w:numId="75">
    <w:abstractNumId w:val="104"/>
  </w:num>
  <w:num w:numId="76">
    <w:abstractNumId w:val="75"/>
  </w:num>
  <w:num w:numId="77">
    <w:abstractNumId w:val="133"/>
  </w:num>
  <w:num w:numId="78">
    <w:abstractNumId w:val="130"/>
  </w:num>
  <w:num w:numId="79">
    <w:abstractNumId w:val="125"/>
  </w:num>
  <w:num w:numId="80">
    <w:abstractNumId w:val="105"/>
  </w:num>
  <w:num w:numId="81">
    <w:abstractNumId w:val="12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0533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0B6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/>
    <o:shapelayout v:ext="edit">
      <o:idmap v:ext="edit" data="1"/>
    </o:shapelayout>
  </w:shapeDefaults>
  <w:doNotEmbedSmartTags/>
  <w:decimalSymbol w:val=","/>
  <w:listSeparator w:val=";"/>
  <w15:docId w15:val="{52261C3B-CD07-4455-B543-811B1E9E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Poddubskaya.k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s://rmsp.nalog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F010CC4F-721D-4DB9-9389-3DDEC71E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74</Pages>
  <Words>25398</Words>
  <Characters>144771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169830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180</cp:revision>
  <cp:lastPrinted>2015-12-29T14:27:00Z</cp:lastPrinted>
  <dcterms:created xsi:type="dcterms:W3CDTF">2016-01-12T09:22:00Z</dcterms:created>
  <dcterms:modified xsi:type="dcterms:W3CDTF">2018-10-05T17:42:00Z</dcterms:modified>
</cp:coreProperties>
</file>